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ABAB9" w14:textId="77777777" w:rsidR="00637593" w:rsidRPr="008D04D6" w:rsidRDefault="00637593" w:rsidP="00637593">
      <w:pPr>
        <w:pStyle w:val="Nzev"/>
        <w:spacing w:before="840" w:after="120" w:line="278" w:lineRule="auto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ZADÁVACÍ DOKUMENTACE</w:t>
      </w:r>
    </w:p>
    <w:p w14:paraId="203A1FE1" w14:textId="77777777" w:rsidR="00637593" w:rsidRPr="008D04D6" w:rsidRDefault="00637593" w:rsidP="00637593">
      <w:pPr>
        <w:pStyle w:val="Zkladntext"/>
        <w:jc w:val="center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ve smyslu zákona č. 134/2016 Sb., o zadávání veřejných zakázek, v platném znění (dále jen „</w:t>
      </w:r>
      <w:r w:rsidRPr="008D04D6">
        <w:rPr>
          <w:rFonts w:ascii="Calibri Light" w:hAnsi="Calibri Light" w:cs="Calibri Light"/>
          <w:b/>
        </w:rPr>
        <w:t>Z</w:t>
      </w:r>
      <w:r w:rsidRPr="008D04D6">
        <w:rPr>
          <w:rFonts w:ascii="Calibri Light" w:hAnsi="Calibri Light" w:cs="Calibri Light"/>
          <w:b/>
          <w:i/>
        </w:rPr>
        <w:t>ZVZ</w:t>
      </w:r>
      <w:r w:rsidRPr="008D04D6">
        <w:rPr>
          <w:rFonts w:ascii="Calibri Light" w:hAnsi="Calibri Light" w:cs="Calibri Light"/>
        </w:rPr>
        <w:t>“)</w:t>
      </w:r>
    </w:p>
    <w:p w14:paraId="70E5B7F4" w14:textId="77777777" w:rsidR="00427FE7" w:rsidRPr="008D04D6" w:rsidRDefault="00427FE7" w:rsidP="00427FE7">
      <w:pPr>
        <w:pStyle w:val="Normln1"/>
        <w:jc w:val="center"/>
        <w:rPr>
          <w:rFonts w:ascii="Calibri Light" w:hAnsi="Calibri Light" w:cs="Calibri Light"/>
          <w:b/>
          <w:bCs/>
          <w:color w:val="auto"/>
        </w:rPr>
      </w:pPr>
    </w:p>
    <w:p w14:paraId="37CEF4D7" w14:textId="77777777" w:rsidR="00637593" w:rsidRPr="008D04D6" w:rsidRDefault="00637593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color w:val="0B91D0"/>
          <w:kern w:val="28"/>
        </w:rPr>
      </w:pPr>
    </w:p>
    <w:p w14:paraId="1993B6D9" w14:textId="77777777" w:rsidR="00637593" w:rsidRPr="008D04D6" w:rsidRDefault="00637593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color w:val="0B91D0"/>
          <w:kern w:val="28"/>
        </w:rPr>
      </w:pPr>
    </w:p>
    <w:p w14:paraId="52DA5508" w14:textId="77777777" w:rsidR="00637593" w:rsidRPr="008D04D6" w:rsidRDefault="00637593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color w:val="0B91D0"/>
          <w:kern w:val="28"/>
        </w:rPr>
      </w:pPr>
    </w:p>
    <w:p w14:paraId="1CFD0892" w14:textId="77777777" w:rsidR="00637593" w:rsidRPr="008D04D6" w:rsidRDefault="00637593" w:rsidP="00637593">
      <w:pPr>
        <w:jc w:val="center"/>
        <w:rPr>
          <w:rFonts w:ascii="Calibri Light" w:hAnsi="Calibri Light" w:cs="Calibri Light"/>
          <w:b/>
        </w:rPr>
      </w:pPr>
      <w:r w:rsidRPr="008D04D6">
        <w:rPr>
          <w:rFonts w:ascii="Calibri Light" w:hAnsi="Calibri Light" w:cs="Calibri Light"/>
          <w:b/>
        </w:rPr>
        <w:t>VEŘEJNÁ ZAKÁZKA</w:t>
      </w:r>
    </w:p>
    <w:p w14:paraId="323E9BC3" w14:textId="77777777" w:rsidR="00637593" w:rsidRPr="008D04D6" w:rsidRDefault="00637593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color w:val="0B91D0"/>
          <w:kern w:val="28"/>
        </w:rPr>
      </w:pPr>
    </w:p>
    <w:p w14:paraId="26EA4FB3" w14:textId="77777777" w:rsidR="002250F9" w:rsidRPr="008D04D6" w:rsidRDefault="00E309A5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iCs/>
        </w:rPr>
      </w:pPr>
      <w:r w:rsidRPr="008D04D6">
        <w:rPr>
          <w:rFonts w:ascii="Calibri Light" w:hAnsi="Calibri Light" w:cs="Calibri Light"/>
          <w:b/>
          <w:bCs/>
          <w:iCs/>
        </w:rPr>
        <w:t xml:space="preserve"> </w:t>
      </w:r>
      <w:bookmarkStart w:id="0" w:name="OLE_LINK1"/>
      <w:bookmarkStart w:id="1" w:name="OLE_LINK2"/>
      <w:r w:rsidRPr="008D04D6">
        <w:rPr>
          <w:rFonts w:ascii="Calibri Light" w:hAnsi="Calibri Light" w:cs="Calibri Light"/>
          <w:b/>
          <w:bCs/>
          <w:iCs/>
        </w:rPr>
        <w:t>„</w:t>
      </w:r>
      <w:r w:rsidR="00CA6EC9" w:rsidRPr="008D04D6">
        <w:rPr>
          <w:rFonts w:ascii="Calibri Light" w:hAnsi="Calibri Light" w:cs="Calibri Light"/>
          <w:b/>
          <w:bCs/>
          <w:iCs/>
        </w:rPr>
        <w:t>Sporthotel Pelhřimov</w:t>
      </w:r>
      <w:bookmarkEnd w:id="0"/>
      <w:bookmarkEnd w:id="1"/>
      <w:r w:rsidR="00A43CC6" w:rsidRPr="008D04D6">
        <w:rPr>
          <w:rFonts w:ascii="Calibri Light" w:hAnsi="Calibri Light" w:cs="Calibri Light"/>
          <w:b/>
          <w:bCs/>
          <w:iCs/>
        </w:rPr>
        <w:t>“</w:t>
      </w:r>
    </w:p>
    <w:p w14:paraId="060040ED" w14:textId="77777777" w:rsidR="00637593" w:rsidRPr="008D04D6" w:rsidRDefault="00637593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iCs/>
        </w:rPr>
      </w:pPr>
    </w:p>
    <w:p w14:paraId="52C76EBB" w14:textId="77777777" w:rsidR="00637593" w:rsidRPr="008D04D6" w:rsidRDefault="00ED6CA6" w:rsidP="003B24F1">
      <w:pPr>
        <w:autoSpaceDE w:val="0"/>
        <w:autoSpaceDN w:val="0"/>
        <w:adjustRightInd w:val="0"/>
        <w:jc w:val="center"/>
        <w:rPr>
          <w:rFonts w:ascii="Calibri Light" w:hAnsi="Calibri Light" w:cs="Calibri Light"/>
          <w:caps/>
          <w:color w:val="0B91D0"/>
        </w:rPr>
      </w:pPr>
      <w:r w:rsidRPr="008D04D6">
        <w:rPr>
          <w:rFonts w:ascii="Calibri Light" w:hAnsi="Calibri Light" w:cs="Calibri Light"/>
        </w:rPr>
        <w:t xml:space="preserve">nadlimitní </w:t>
      </w:r>
      <w:r w:rsidR="007F7BBB" w:rsidRPr="008D04D6">
        <w:rPr>
          <w:rFonts w:ascii="Calibri Light" w:hAnsi="Calibri Light" w:cs="Calibri Light"/>
        </w:rPr>
        <w:t>V</w:t>
      </w:r>
      <w:r w:rsidR="00637593" w:rsidRPr="008D04D6">
        <w:rPr>
          <w:rFonts w:ascii="Calibri Light" w:hAnsi="Calibri Light" w:cs="Calibri Light"/>
        </w:rPr>
        <w:t>eřejná zakázka je zadáv</w:t>
      </w:r>
      <w:r w:rsidRPr="008D04D6">
        <w:rPr>
          <w:rFonts w:ascii="Calibri Light" w:hAnsi="Calibri Light" w:cs="Calibri Light"/>
        </w:rPr>
        <w:t>á</w:t>
      </w:r>
      <w:r w:rsidR="00637593" w:rsidRPr="008D04D6">
        <w:rPr>
          <w:rFonts w:ascii="Calibri Light" w:hAnsi="Calibri Light" w:cs="Calibri Light"/>
        </w:rPr>
        <w:t>n</w:t>
      </w:r>
      <w:r w:rsidRPr="008D04D6">
        <w:rPr>
          <w:rFonts w:ascii="Calibri Light" w:hAnsi="Calibri Light" w:cs="Calibri Light"/>
        </w:rPr>
        <w:t>a</w:t>
      </w:r>
      <w:r w:rsidR="00637593" w:rsidRPr="008D04D6">
        <w:rPr>
          <w:rFonts w:ascii="Calibri Light" w:hAnsi="Calibri Light" w:cs="Calibri Light"/>
        </w:rPr>
        <w:t xml:space="preserve"> v </w:t>
      </w:r>
      <w:r w:rsidR="00637593" w:rsidRPr="008D04D6">
        <w:rPr>
          <w:rFonts w:ascii="Calibri Light" w:hAnsi="Calibri Light" w:cs="Calibri Light"/>
          <w:b/>
          <w:bCs/>
        </w:rPr>
        <w:t>jednacím řízení bez uveřejnění</w:t>
      </w:r>
      <w:r w:rsidR="00637593" w:rsidRPr="008D04D6">
        <w:rPr>
          <w:rFonts w:ascii="Calibri Light" w:hAnsi="Calibri Light" w:cs="Calibri Light"/>
        </w:rPr>
        <w:t xml:space="preserve"> </w:t>
      </w:r>
      <w:r w:rsidR="007F7BBB" w:rsidRPr="008D04D6">
        <w:rPr>
          <w:rFonts w:ascii="Calibri Light" w:hAnsi="Calibri Light" w:cs="Calibri Light"/>
        </w:rPr>
        <w:t>postupem podle </w:t>
      </w:r>
      <w:r w:rsidR="00637593" w:rsidRPr="008D04D6">
        <w:rPr>
          <w:rFonts w:ascii="Calibri Light" w:hAnsi="Calibri Light" w:cs="Calibri Light"/>
        </w:rPr>
        <w:t>§</w:t>
      </w:r>
      <w:r w:rsidRPr="008D04D6">
        <w:rPr>
          <w:rFonts w:ascii="Calibri Light" w:hAnsi="Calibri Light" w:cs="Calibri Light"/>
        </w:rPr>
        <w:t> </w:t>
      </w:r>
      <w:r w:rsidR="00637593" w:rsidRPr="008D04D6">
        <w:rPr>
          <w:rFonts w:ascii="Calibri Light" w:hAnsi="Calibri Light" w:cs="Calibri Light"/>
        </w:rPr>
        <w:t>65</w:t>
      </w:r>
      <w:r w:rsidRPr="008D04D6">
        <w:rPr>
          <w:rFonts w:ascii="Calibri Light" w:hAnsi="Calibri Light" w:cs="Calibri Light"/>
        </w:rPr>
        <w:t> </w:t>
      </w:r>
      <w:r w:rsidR="00637593" w:rsidRPr="008D04D6">
        <w:rPr>
          <w:rFonts w:ascii="Calibri Light" w:hAnsi="Calibri Light" w:cs="Calibri Light"/>
        </w:rPr>
        <w:t>ZZVZ</w:t>
      </w:r>
    </w:p>
    <w:p w14:paraId="47EFE356" w14:textId="77777777" w:rsidR="00427FE7" w:rsidRPr="008D04D6" w:rsidRDefault="002250F9" w:rsidP="007769F7">
      <w:pPr>
        <w:pStyle w:val="Nadpis1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  <w:highlight w:val="yellow"/>
        </w:rPr>
        <w:br w:type="page"/>
      </w:r>
      <w:r w:rsidRPr="008D04D6">
        <w:rPr>
          <w:rFonts w:ascii="Calibri Light" w:hAnsi="Calibri Light" w:cs="Calibri Light"/>
          <w:color w:val="auto"/>
          <w:sz w:val="24"/>
          <w:szCs w:val="24"/>
        </w:rPr>
        <w:lastRenderedPageBreak/>
        <w:t>Identifikační údaje</w:t>
      </w:r>
    </w:p>
    <w:p w14:paraId="58F12731" w14:textId="77777777" w:rsidR="002250F9" w:rsidRPr="008D04D6" w:rsidRDefault="002250F9" w:rsidP="00D7722C">
      <w:pPr>
        <w:pStyle w:val="podnadpis"/>
        <w:spacing w:after="0"/>
        <w:rPr>
          <w:rFonts w:ascii="Calibri Light" w:hAnsi="Calibri Light" w:cs="Calibri Light"/>
          <w:color w:val="auto"/>
        </w:rPr>
      </w:pPr>
      <w:bookmarkStart w:id="2" w:name="_Toc534894471"/>
      <w:r w:rsidRPr="008D04D6">
        <w:rPr>
          <w:rFonts w:ascii="Calibri Light" w:hAnsi="Calibri Light" w:cs="Calibri Light"/>
          <w:color w:val="auto"/>
        </w:rPr>
        <w:t xml:space="preserve">Identifikační údaje </w:t>
      </w:r>
      <w:r w:rsidR="007F7BBB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adavatele</w:t>
      </w:r>
      <w:bookmarkEnd w:id="2"/>
    </w:p>
    <w:tbl>
      <w:tblPr>
        <w:tblW w:w="9356" w:type="dxa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2250F9" w:rsidRPr="008D04D6" w14:paraId="359CC523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3679718C" w14:textId="77777777" w:rsidR="002250F9" w:rsidRPr="008D04D6" w:rsidRDefault="002250F9" w:rsidP="00B72881">
            <w:pPr>
              <w:rPr>
                <w:rFonts w:ascii="Calibri Light" w:hAnsi="Calibri Light" w:cs="Calibri Light"/>
              </w:rPr>
            </w:pPr>
            <w:bookmarkStart w:id="3" w:name="_Hlk478133186"/>
            <w:r w:rsidRPr="008D04D6">
              <w:rPr>
                <w:rFonts w:ascii="Calibri Light" w:hAnsi="Calibri Light" w:cs="Calibri Light"/>
              </w:rPr>
              <w:t>Název zadavatele</w:t>
            </w:r>
            <w:r w:rsidR="00A66AEB" w:rsidRPr="008D04D6">
              <w:rPr>
                <w:rFonts w:ascii="Calibri Light" w:hAnsi="Calibri Light" w:cs="Calibri Light"/>
              </w:rPr>
              <w:t xml:space="preserve"> 1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C05CD2A" w14:textId="77777777" w:rsidR="002250F9" w:rsidRPr="008D04D6" w:rsidRDefault="004957D4" w:rsidP="003B24F1">
            <w:pPr>
              <w:keepNext/>
              <w:spacing w:before="120" w:after="120"/>
              <w:jc w:val="both"/>
              <w:rPr>
                <w:rFonts w:ascii="Calibri Light" w:hAnsi="Calibri Light" w:cs="Calibri Light"/>
                <w:b/>
                <w:lang w:eastAsia="en-US"/>
              </w:rPr>
            </w:pPr>
            <w:r w:rsidRPr="008D04D6">
              <w:rPr>
                <w:rFonts w:ascii="Calibri Light" w:eastAsia="Calibri" w:hAnsi="Calibri Light" w:cs="Calibri Light"/>
                <w:b/>
              </w:rPr>
              <w:t>Město Pelhřimov</w:t>
            </w:r>
          </w:p>
        </w:tc>
      </w:tr>
      <w:tr w:rsidR="002250F9" w:rsidRPr="008D04D6" w14:paraId="6EAA13BA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5A439360" w14:textId="77777777" w:rsidR="002250F9" w:rsidRPr="008D04D6" w:rsidRDefault="002250F9" w:rsidP="00B72881">
            <w:pPr>
              <w:rPr>
                <w:rFonts w:ascii="Calibri Light" w:eastAsia="Calibri" w:hAnsi="Calibri Light" w:cs="Calibri Light"/>
                <w:lang w:eastAsia="en-US"/>
              </w:rPr>
            </w:pPr>
            <w:r w:rsidRPr="008D04D6">
              <w:rPr>
                <w:rFonts w:ascii="Calibri Light" w:eastAsia="Calibri" w:hAnsi="Calibri Light" w:cs="Calibri Light"/>
                <w:lang w:eastAsia="en-US"/>
              </w:rPr>
              <w:t>IČO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D79A489" w14:textId="77777777" w:rsidR="002250F9" w:rsidRPr="008D04D6" w:rsidRDefault="004957D4" w:rsidP="00B72881">
            <w:pPr>
              <w:rPr>
                <w:rFonts w:ascii="Calibri Light" w:eastAsia="Calibri" w:hAnsi="Calibri Light" w:cs="Calibri Light"/>
                <w:lang w:eastAsia="en-US"/>
              </w:rPr>
            </w:pPr>
            <w:r w:rsidRPr="008D04D6">
              <w:rPr>
                <w:rFonts w:ascii="Calibri Light" w:hAnsi="Calibri Light" w:cs="Calibri Light"/>
              </w:rPr>
              <w:t>00248801</w:t>
            </w:r>
          </w:p>
        </w:tc>
      </w:tr>
      <w:tr w:rsidR="002250F9" w:rsidRPr="008D04D6" w14:paraId="231422EC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0DC3BF6F" w14:textId="77777777" w:rsidR="002250F9" w:rsidRPr="008D04D6" w:rsidRDefault="002250F9" w:rsidP="00B72881">
            <w:pPr>
              <w:rPr>
                <w:rFonts w:ascii="Calibri Light" w:eastAsia="Calibri" w:hAnsi="Calibri Light" w:cs="Calibri Light"/>
                <w:lang w:eastAsia="en-US"/>
              </w:rPr>
            </w:pPr>
            <w:r w:rsidRPr="008D04D6">
              <w:rPr>
                <w:rFonts w:ascii="Calibri Light" w:eastAsia="Calibri" w:hAnsi="Calibri Light" w:cs="Calibri Light"/>
                <w:lang w:eastAsia="en-US"/>
              </w:rPr>
              <w:t>DIČ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993B85A" w14:textId="77777777" w:rsidR="002250F9" w:rsidRPr="008D04D6" w:rsidRDefault="004957D4" w:rsidP="004957D4">
            <w:pPr>
              <w:rPr>
                <w:rFonts w:ascii="Calibri Light" w:eastAsia="Calibri" w:hAnsi="Calibri Light" w:cs="Calibri Light"/>
                <w:lang w:eastAsia="en-US"/>
              </w:rPr>
            </w:pPr>
            <w:r w:rsidRPr="008D04D6">
              <w:rPr>
                <w:rFonts w:ascii="Calibri Light" w:hAnsi="Calibri Light" w:cs="Calibri Light"/>
                <w:color w:val="000000"/>
              </w:rPr>
              <w:t>CZ00265781</w:t>
            </w:r>
          </w:p>
        </w:tc>
      </w:tr>
      <w:tr w:rsidR="004957D4" w:rsidRPr="008D04D6" w14:paraId="11A39CDA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568C837C" w14:textId="77777777" w:rsidR="004957D4" w:rsidRPr="008D04D6" w:rsidRDefault="004957D4" w:rsidP="004957D4">
            <w:pPr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Adresa sídla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79D1E63" w14:textId="77777777" w:rsidR="004957D4" w:rsidRPr="008D04D6" w:rsidRDefault="004957D4" w:rsidP="004957D4">
            <w:pPr>
              <w:pStyle w:val="Bezmezer"/>
              <w:rPr>
                <w:rFonts w:ascii="Calibri Light" w:hAnsi="Calibri Light" w:cs="Calibri Light"/>
                <w:sz w:val="24"/>
                <w:szCs w:val="24"/>
              </w:rPr>
            </w:pPr>
            <w:r w:rsidRPr="008D04D6">
              <w:rPr>
                <w:rFonts w:ascii="Calibri Light" w:hAnsi="Calibri Light" w:cs="Calibri Light"/>
                <w:sz w:val="24"/>
                <w:szCs w:val="24"/>
              </w:rPr>
              <w:t>Pražská 2460, 393 01 Pelhřimov</w:t>
            </w:r>
          </w:p>
        </w:tc>
      </w:tr>
      <w:tr w:rsidR="004957D4" w:rsidRPr="008D04D6" w14:paraId="52378BAF" w14:textId="77777777" w:rsidTr="00E2164E">
        <w:trPr>
          <w:trHeight w:val="397"/>
        </w:trPr>
        <w:tc>
          <w:tcPr>
            <w:tcW w:w="2835" w:type="dxa"/>
            <w:shd w:val="clear" w:color="auto" w:fill="auto"/>
          </w:tcPr>
          <w:p w14:paraId="4CC5055A" w14:textId="77777777" w:rsidR="004957D4" w:rsidRPr="008D04D6" w:rsidRDefault="004957D4" w:rsidP="004957D4">
            <w:pPr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 xml:space="preserve">Osoba oprávněná zastupovat zadavatele 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D6B2357" w14:textId="77777777" w:rsidR="004957D4" w:rsidRPr="008D04D6" w:rsidRDefault="004957D4" w:rsidP="004957D4">
            <w:pPr>
              <w:pStyle w:val="Text11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8D04D6">
              <w:rPr>
                <w:rFonts w:ascii="Calibri Light" w:hAnsi="Calibri Light" w:cs="Calibri Light"/>
                <w:sz w:val="24"/>
                <w:szCs w:val="24"/>
              </w:rPr>
              <w:t>Ladislav Med, starosta</w:t>
            </w:r>
          </w:p>
        </w:tc>
      </w:tr>
    </w:tbl>
    <w:p w14:paraId="37F69290" w14:textId="77777777" w:rsidR="00A66AEB" w:rsidRPr="008D04D6" w:rsidRDefault="00A66AEB" w:rsidP="00CE06E1">
      <w:pPr>
        <w:pStyle w:val="podnadpis"/>
        <w:spacing w:after="0"/>
        <w:rPr>
          <w:rFonts w:ascii="Calibri Light" w:hAnsi="Calibri Light" w:cs="Calibri Light"/>
        </w:rPr>
      </w:pPr>
      <w:bookmarkStart w:id="4" w:name="_Toc534894472"/>
      <w:bookmarkEnd w:id="3"/>
    </w:p>
    <w:p w14:paraId="09617DED" w14:textId="77777777" w:rsidR="002250F9" w:rsidRPr="008D04D6" w:rsidRDefault="002250F9" w:rsidP="00CE06E1">
      <w:pPr>
        <w:pStyle w:val="podnadpis"/>
        <w:keepNext w:val="0"/>
        <w:widowControl w:val="0"/>
        <w:spacing w:before="240" w:after="0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 xml:space="preserve">Identifikační údaje </w:t>
      </w:r>
      <w:r w:rsidR="007F7BBB" w:rsidRPr="008D04D6">
        <w:rPr>
          <w:rFonts w:ascii="Calibri Light" w:hAnsi="Calibri Light" w:cs="Calibri Light"/>
          <w:color w:val="auto"/>
        </w:rPr>
        <w:t xml:space="preserve">Veřejné </w:t>
      </w:r>
      <w:r w:rsidRPr="008D04D6">
        <w:rPr>
          <w:rFonts w:ascii="Calibri Light" w:hAnsi="Calibri Light" w:cs="Calibri Light"/>
          <w:color w:val="auto"/>
        </w:rPr>
        <w:t>zakázky</w:t>
      </w:r>
      <w:bookmarkEnd w:id="4"/>
    </w:p>
    <w:tbl>
      <w:tblPr>
        <w:tblW w:w="9356" w:type="dxa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846"/>
        <w:gridCol w:w="6510"/>
      </w:tblGrid>
      <w:tr w:rsidR="002250F9" w:rsidRPr="008D04D6" w14:paraId="050C2C21" w14:textId="77777777" w:rsidTr="00E2164E">
        <w:trPr>
          <w:trHeight w:val="397"/>
        </w:trPr>
        <w:tc>
          <w:tcPr>
            <w:tcW w:w="2846" w:type="dxa"/>
            <w:shd w:val="clear" w:color="auto" w:fill="auto"/>
            <w:vAlign w:val="center"/>
          </w:tcPr>
          <w:p w14:paraId="7C2897E1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bookmarkStart w:id="5" w:name="_Hlk478133174"/>
            <w:r w:rsidRPr="008D04D6">
              <w:rPr>
                <w:rFonts w:ascii="Calibri Light" w:hAnsi="Calibri Light" w:cs="Calibri Light"/>
              </w:rPr>
              <w:t>Název zakázky</w:t>
            </w:r>
          </w:p>
        </w:tc>
        <w:tc>
          <w:tcPr>
            <w:tcW w:w="6510" w:type="dxa"/>
            <w:shd w:val="clear" w:color="auto" w:fill="auto"/>
            <w:vAlign w:val="center"/>
          </w:tcPr>
          <w:p w14:paraId="3C578814" w14:textId="77777777" w:rsidR="002250F9" w:rsidRPr="008D04D6" w:rsidRDefault="006A1DF6" w:rsidP="00CE06E1">
            <w:pPr>
              <w:pStyle w:val="Nzevdokumentu"/>
              <w:widowControl w:val="0"/>
              <w:spacing w:before="0" w:after="0"/>
              <w:jc w:val="both"/>
              <w:rPr>
                <w:rFonts w:ascii="Calibri Light" w:hAnsi="Calibri Light" w:cs="Calibri Light"/>
                <w:caps w:val="0"/>
                <w:color w:val="auto"/>
                <w:sz w:val="24"/>
                <w:szCs w:val="24"/>
              </w:rPr>
            </w:pPr>
            <w:r w:rsidRPr="008D04D6">
              <w:rPr>
                <w:rFonts w:ascii="Calibri Light" w:hAnsi="Calibri Light" w:cs="Calibri Light"/>
                <w:caps w:val="0"/>
                <w:color w:val="auto"/>
                <w:sz w:val="24"/>
                <w:szCs w:val="24"/>
              </w:rPr>
              <w:t>Sporthotel Pelhřimov</w:t>
            </w:r>
          </w:p>
        </w:tc>
      </w:tr>
      <w:tr w:rsidR="002250F9" w:rsidRPr="008D04D6" w14:paraId="5410E05A" w14:textId="77777777" w:rsidTr="00E2164E">
        <w:trPr>
          <w:trHeight w:val="397"/>
        </w:trPr>
        <w:tc>
          <w:tcPr>
            <w:tcW w:w="2846" w:type="dxa"/>
            <w:shd w:val="clear" w:color="auto" w:fill="auto"/>
            <w:vAlign w:val="center"/>
          </w:tcPr>
          <w:p w14:paraId="3F059EB1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Druh zakázky</w:t>
            </w:r>
          </w:p>
        </w:tc>
        <w:tc>
          <w:tcPr>
            <w:tcW w:w="6510" w:type="dxa"/>
            <w:shd w:val="clear" w:color="auto" w:fill="auto"/>
            <w:vAlign w:val="center"/>
          </w:tcPr>
          <w:p w14:paraId="55A5C8B0" w14:textId="77777777" w:rsidR="002250F9" w:rsidRPr="008D04D6" w:rsidRDefault="00E965BA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Veřejná zakázka na služby</w:t>
            </w:r>
          </w:p>
        </w:tc>
      </w:tr>
      <w:tr w:rsidR="006A1DF6" w:rsidRPr="008D04D6" w14:paraId="574028A2" w14:textId="77777777" w:rsidTr="00E2164E">
        <w:trPr>
          <w:trHeight w:val="468"/>
        </w:trPr>
        <w:tc>
          <w:tcPr>
            <w:tcW w:w="2846" w:type="dxa"/>
            <w:shd w:val="clear" w:color="auto" w:fill="auto"/>
            <w:vAlign w:val="center"/>
          </w:tcPr>
          <w:p w14:paraId="267BC36D" w14:textId="77777777" w:rsidR="006A1DF6" w:rsidRPr="008D04D6" w:rsidRDefault="006A1DF6" w:rsidP="006A1DF6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Profil zadavatele</w:t>
            </w:r>
          </w:p>
        </w:tc>
        <w:tc>
          <w:tcPr>
            <w:tcW w:w="6510" w:type="dxa"/>
            <w:shd w:val="clear" w:color="auto" w:fill="auto"/>
            <w:vAlign w:val="center"/>
          </w:tcPr>
          <w:p w14:paraId="7504E132" w14:textId="7C42C678" w:rsidR="006A1DF6" w:rsidRPr="008D04D6" w:rsidRDefault="00506999" w:rsidP="006A1DF6">
            <w:pPr>
              <w:widowControl w:val="0"/>
              <w:rPr>
                <w:rFonts w:ascii="Calibri Light" w:hAnsi="Calibri Light" w:cs="Calibri Light"/>
              </w:rPr>
            </w:pPr>
            <w:hyperlink r:id="rId7" w:history="1">
              <w:r w:rsidRPr="00CE59AA">
                <w:rPr>
                  <w:rStyle w:val="Hypertextovodkaz"/>
                  <w:rFonts w:ascii="Calibri Light" w:hAnsi="Calibri Light" w:cs="Calibri Light"/>
                </w:rPr>
                <w:t>https://www.e-zakazky.cz/profil-zadavatele/73671d4c-f892-430d-8118-f1964c96a819</w:t>
              </w:r>
            </w:hyperlink>
            <w:r>
              <w:rPr>
                <w:rFonts w:ascii="Calibri Light" w:hAnsi="Calibri Light" w:cs="Calibri Light"/>
              </w:rPr>
              <w:t xml:space="preserve"> </w:t>
            </w:r>
          </w:p>
        </w:tc>
      </w:tr>
    </w:tbl>
    <w:p w14:paraId="5363B73A" w14:textId="77777777" w:rsidR="002250F9" w:rsidRPr="008D04D6" w:rsidRDefault="002250F9" w:rsidP="00CE06E1">
      <w:pPr>
        <w:pStyle w:val="podnadpis"/>
        <w:keepNext w:val="0"/>
        <w:widowControl w:val="0"/>
        <w:spacing w:before="240" w:after="0"/>
        <w:rPr>
          <w:rStyle w:val="Odkazintenzivn"/>
          <w:rFonts w:ascii="Calibri Light" w:hAnsi="Calibri Light" w:cs="Calibri Light"/>
          <w:color w:val="auto"/>
        </w:rPr>
      </w:pPr>
      <w:bookmarkStart w:id="6" w:name="_Toc534894473"/>
      <w:bookmarkEnd w:id="5"/>
      <w:r w:rsidRPr="008D04D6">
        <w:rPr>
          <w:rFonts w:ascii="Calibri Light" w:hAnsi="Calibri Light" w:cs="Calibri Light"/>
          <w:color w:val="auto"/>
        </w:rPr>
        <w:t xml:space="preserve">Identifikační údaje zástupce </w:t>
      </w:r>
      <w:r w:rsidR="007F7BBB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adavatele</w:t>
      </w:r>
      <w:bookmarkEnd w:id="6"/>
    </w:p>
    <w:tbl>
      <w:tblPr>
        <w:tblW w:w="9356" w:type="dxa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2250F9" w:rsidRPr="008D04D6" w14:paraId="28A19665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337906E2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 xml:space="preserve">Zástupce </w:t>
            </w:r>
            <w:r w:rsidR="007F7BBB" w:rsidRPr="008D04D6">
              <w:rPr>
                <w:rFonts w:ascii="Calibri Light" w:hAnsi="Calibri Light" w:cs="Calibri Light"/>
              </w:rPr>
              <w:t>Z</w:t>
            </w:r>
            <w:r w:rsidRPr="008D04D6">
              <w:rPr>
                <w:rFonts w:ascii="Calibri Light" w:hAnsi="Calibri Light" w:cs="Calibri Light"/>
              </w:rPr>
              <w:t>adavatele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4509EBA3" w14:textId="77777777" w:rsidR="002250F9" w:rsidRPr="008D04D6" w:rsidRDefault="00C31841" w:rsidP="00CE06E1">
            <w:pPr>
              <w:widowControl w:val="0"/>
              <w:tabs>
                <w:tab w:val="left" w:pos="2070"/>
              </w:tabs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MOBA studio</w:t>
            </w:r>
            <w:r w:rsidR="00986284" w:rsidRPr="008D04D6">
              <w:rPr>
                <w:rFonts w:ascii="Calibri Light" w:hAnsi="Calibri Light" w:cs="Calibri Light"/>
                <w:b/>
                <w:bCs/>
              </w:rPr>
              <w:t xml:space="preserve"> s.r.o.</w:t>
            </w:r>
          </w:p>
        </w:tc>
      </w:tr>
      <w:tr w:rsidR="002250F9" w:rsidRPr="008D04D6" w14:paraId="3F4CEF7F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5A1373C9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IČO / DIČ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74DD0B8" w14:textId="77777777" w:rsidR="002250F9" w:rsidRPr="008D04D6" w:rsidRDefault="00C31841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 xml:space="preserve">61459712 </w:t>
            </w:r>
            <w:r w:rsidR="002250F9" w:rsidRPr="008D04D6">
              <w:rPr>
                <w:rFonts w:ascii="Calibri Light" w:hAnsi="Calibri Light" w:cs="Calibri Light"/>
              </w:rPr>
              <w:t>/ CZ</w:t>
            </w:r>
            <w:r w:rsidRPr="008D04D6">
              <w:rPr>
                <w:rFonts w:ascii="Calibri Light" w:hAnsi="Calibri Light" w:cs="Calibri Light"/>
              </w:rPr>
              <w:t>61459712</w:t>
            </w:r>
          </w:p>
        </w:tc>
      </w:tr>
      <w:tr w:rsidR="002250F9" w:rsidRPr="008D04D6" w14:paraId="6BDCBF54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058CAE03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Sídlo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00FC5886" w14:textId="77777777" w:rsidR="002250F9" w:rsidRPr="008D04D6" w:rsidRDefault="004A7E32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Turkmenská 1420</w:t>
            </w:r>
            <w:r w:rsidR="002250F9" w:rsidRPr="008D04D6">
              <w:rPr>
                <w:rFonts w:ascii="Calibri Light" w:hAnsi="Calibri Light" w:cs="Calibri Light"/>
              </w:rPr>
              <w:t>/</w:t>
            </w:r>
            <w:r w:rsidRPr="008D04D6">
              <w:rPr>
                <w:rFonts w:ascii="Calibri Light" w:hAnsi="Calibri Light" w:cs="Calibri Light"/>
              </w:rPr>
              <w:t>2</w:t>
            </w:r>
            <w:r w:rsidR="002250F9" w:rsidRPr="008D04D6">
              <w:rPr>
                <w:rFonts w:ascii="Calibri Light" w:hAnsi="Calibri Light" w:cs="Calibri Light"/>
              </w:rPr>
              <w:t>, 1</w:t>
            </w:r>
            <w:r w:rsidRPr="008D04D6">
              <w:rPr>
                <w:rFonts w:ascii="Calibri Light" w:hAnsi="Calibri Light" w:cs="Calibri Light"/>
              </w:rPr>
              <w:t xml:space="preserve">01 </w:t>
            </w:r>
            <w:r w:rsidR="002250F9" w:rsidRPr="008D04D6">
              <w:rPr>
                <w:rFonts w:ascii="Calibri Light" w:hAnsi="Calibri Light" w:cs="Calibri Light"/>
              </w:rPr>
              <w:t>00 Praha</w:t>
            </w:r>
            <w:r w:rsidR="003565FC" w:rsidRPr="008D04D6">
              <w:rPr>
                <w:rFonts w:ascii="Calibri Light" w:hAnsi="Calibri Light" w:cs="Calibri Light"/>
              </w:rPr>
              <w:t xml:space="preserve"> 1</w:t>
            </w:r>
            <w:r w:rsidRPr="008D04D6">
              <w:rPr>
                <w:rFonts w:ascii="Calibri Light" w:hAnsi="Calibri Light" w:cs="Calibri Light"/>
              </w:rPr>
              <w:t>0</w:t>
            </w:r>
          </w:p>
        </w:tc>
      </w:tr>
      <w:tr w:rsidR="002250F9" w:rsidRPr="008D04D6" w14:paraId="55962359" w14:textId="77777777" w:rsidTr="00E2164E">
        <w:trPr>
          <w:trHeight w:val="397"/>
        </w:trPr>
        <w:tc>
          <w:tcPr>
            <w:tcW w:w="2835" w:type="dxa"/>
            <w:shd w:val="clear" w:color="auto" w:fill="auto"/>
            <w:vAlign w:val="center"/>
          </w:tcPr>
          <w:p w14:paraId="0EA4F1A1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Kontaktní osoba / e-mail, tel.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68D67318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Ing. arch. Igor Kovačević Ph.D.,</w:t>
            </w:r>
            <w:r w:rsidRPr="008D04D6">
              <w:rPr>
                <w:rFonts w:ascii="Calibri Light" w:hAnsi="Calibri Light" w:cs="Calibri Light"/>
                <w:b/>
              </w:rPr>
              <w:t xml:space="preserve"> </w:t>
            </w:r>
            <w:r w:rsidRPr="008D04D6">
              <w:rPr>
                <w:rFonts w:ascii="Calibri Light" w:hAnsi="Calibri Light" w:cs="Calibri Light"/>
              </w:rPr>
              <w:t xml:space="preserve">e-mail: </w:t>
            </w:r>
            <w:hyperlink r:id="rId8" w:history="1">
              <w:r w:rsidRPr="008D04D6">
                <w:rPr>
                  <w:rStyle w:val="Hypertextovodkaz"/>
                  <w:rFonts w:ascii="Calibri Light" w:hAnsi="Calibri Light" w:cs="Calibri Light"/>
                </w:rPr>
                <w:t>yi@cceamoba.cz</w:t>
              </w:r>
            </w:hyperlink>
            <w:r w:rsidRPr="008D04D6">
              <w:rPr>
                <w:rFonts w:ascii="Calibri Light" w:hAnsi="Calibri Light" w:cs="Calibri Light"/>
              </w:rPr>
              <w:t>,</w:t>
            </w:r>
          </w:p>
          <w:p w14:paraId="060A561C" w14:textId="77777777" w:rsidR="002250F9" w:rsidRPr="008D04D6" w:rsidRDefault="002250F9" w:rsidP="00CE06E1">
            <w:pPr>
              <w:widowControl w:val="0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tel.: </w:t>
            </w:r>
            <w:hyperlink r:id="rId9" w:history="1">
              <w:r w:rsidRPr="008D04D6">
                <w:rPr>
                  <w:rFonts w:ascii="Calibri Light" w:hAnsi="Calibri Light" w:cs="Calibri Light"/>
                </w:rPr>
                <w:t>+420 222 222 </w:t>
              </w:r>
            </w:hyperlink>
            <w:r w:rsidRPr="008D04D6">
              <w:rPr>
                <w:rFonts w:ascii="Calibri Light" w:hAnsi="Calibri Light" w:cs="Calibri Light"/>
              </w:rPr>
              <w:t>521</w:t>
            </w:r>
          </w:p>
        </w:tc>
      </w:tr>
    </w:tbl>
    <w:p w14:paraId="7BD6E97E" w14:textId="77777777" w:rsidR="00606981" w:rsidRPr="008D04D6" w:rsidRDefault="00606981" w:rsidP="00CE06E1">
      <w:pPr>
        <w:pStyle w:val="Normln1"/>
        <w:keepLines/>
        <w:spacing w:before="240"/>
        <w:jc w:val="both"/>
        <w:rPr>
          <w:rFonts w:ascii="Calibri Light" w:hAnsi="Calibri Light" w:cs="Calibri Light"/>
          <w:color w:val="auto"/>
        </w:rPr>
      </w:pPr>
      <w:bookmarkStart w:id="7" w:name="_Toc394922581"/>
    </w:p>
    <w:p w14:paraId="7EC870A5" w14:textId="77777777" w:rsidR="00CE06E1" w:rsidRPr="008D04D6" w:rsidRDefault="00CE06E1" w:rsidP="00CE06E1">
      <w:pPr>
        <w:pStyle w:val="Normln1"/>
        <w:keepLines/>
        <w:spacing w:before="240"/>
        <w:jc w:val="both"/>
        <w:rPr>
          <w:rFonts w:ascii="Calibri Light" w:hAnsi="Calibri Light" w:cs="Calibri Light"/>
          <w:lang w:eastAsia="cs-CZ"/>
        </w:rPr>
      </w:pPr>
      <w:bookmarkStart w:id="8" w:name="_GoBack"/>
      <w:bookmarkEnd w:id="8"/>
    </w:p>
    <w:p w14:paraId="6A965D1B" w14:textId="77777777" w:rsidR="00427FE7" w:rsidRPr="008D04D6" w:rsidRDefault="00427FE7" w:rsidP="00CE06E1">
      <w:pPr>
        <w:pStyle w:val="Nadpis1"/>
        <w:keepNext w:val="0"/>
        <w:widowControl w:val="0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color w:val="auto"/>
          <w:sz w:val="24"/>
          <w:szCs w:val="24"/>
        </w:rPr>
        <w:t>Zadávací dokumentace</w:t>
      </w:r>
      <w:bookmarkEnd w:id="7"/>
    </w:p>
    <w:p w14:paraId="257EB5B1" w14:textId="77777777" w:rsidR="00427FE7" w:rsidRPr="008D04D6" w:rsidRDefault="00427FE7" w:rsidP="00CE06E1">
      <w:pPr>
        <w:pStyle w:val="podnadpis"/>
        <w:keepNext w:val="0"/>
        <w:widowControl w:val="0"/>
        <w:rPr>
          <w:rFonts w:ascii="Calibri Light" w:hAnsi="Calibri Light" w:cs="Calibri Light"/>
          <w:color w:val="auto"/>
        </w:rPr>
      </w:pPr>
      <w:bookmarkStart w:id="9" w:name="_Toc156356634"/>
      <w:bookmarkStart w:id="10" w:name="_Toc394922582"/>
      <w:r w:rsidRPr="008D04D6">
        <w:rPr>
          <w:rFonts w:ascii="Calibri Light" w:hAnsi="Calibri Light" w:cs="Calibri Light"/>
          <w:color w:val="auto"/>
        </w:rPr>
        <w:t xml:space="preserve">Účel a obsah </w:t>
      </w:r>
      <w:r w:rsidR="00E2164E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adávací dokumentace</w:t>
      </w:r>
      <w:bookmarkEnd w:id="9"/>
      <w:bookmarkEnd w:id="10"/>
    </w:p>
    <w:p w14:paraId="090D1BD3" w14:textId="29F17429" w:rsidR="005052CA" w:rsidRPr="008D04D6" w:rsidRDefault="00427FE7" w:rsidP="008A2194">
      <w:pPr>
        <w:pStyle w:val="Styl11"/>
        <w:widowControl w:val="0"/>
        <w:tabs>
          <w:tab w:val="clear" w:pos="284"/>
        </w:tabs>
        <w:ind w:left="709" w:hanging="70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Tato </w:t>
      </w:r>
      <w:r w:rsidR="00D04FA3" w:rsidRPr="008D04D6">
        <w:rPr>
          <w:rFonts w:ascii="Calibri Light" w:hAnsi="Calibri Light" w:cs="Calibri Light"/>
          <w:sz w:val="24"/>
          <w:szCs w:val="24"/>
        </w:rPr>
        <w:t>z</w:t>
      </w:r>
      <w:r w:rsidRPr="008D04D6">
        <w:rPr>
          <w:rFonts w:ascii="Calibri Light" w:hAnsi="Calibri Light" w:cs="Calibri Light"/>
          <w:sz w:val="24"/>
          <w:szCs w:val="24"/>
        </w:rPr>
        <w:t>adávací dokumentace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(</w:t>
      </w:r>
      <w:r w:rsidR="0004274B" w:rsidRPr="008D04D6">
        <w:rPr>
          <w:rFonts w:ascii="Calibri Light" w:hAnsi="Calibri Light" w:cs="Calibri Light"/>
          <w:sz w:val="24"/>
          <w:szCs w:val="24"/>
        </w:rPr>
        <w:t xml:space="preserve">dále jen </w:t>
      </w:r>
      <w:r w:rsidR="00D04FA3" w:rsidRPr="008D04D6">
        <w:rPr>
          <w:rFonts w:ascii="Calibri Light" w:hAnsi="Calibri Light" w:cs="Calibri Light"/>
          <w:sz w:val="24"/>
          <w:szCs w:val="24"/>
        </w:rPr>
        <w:t>„</w:t>
      </w:r>
      <w:r w:rsidR="00D04FA3" w:rsidRPr="008D04D6">
        <w:rPr>
          <w:rFonts w:ascii="Calibri Light" w:hAnsi="Calibri Light" w:cs="Calibri Light"/>
          <w:b/>
          <w:bCs/>
          <w:sz w:val="24"/>
          <w:szCs w:val="24"/>
        </w:rPr>
        <w:t>Zadávací dokumentace</w:t>
      </w:r>
      <w:r w:rsidR="00D04FA3" w:rsidRPr="008D04D6">
        <w:rPr>
          <w:rFonts w:ascii="Calibri Light" w:hAnsi="Calibri Light" w:cs="Calibri Light"/>
          <w:sz w:val="24"/>
          <w:szCs w:val="24"/>
        </w:rPr>
        <w:t>“)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E2164E" w:rsidRPr="008D04D6">
        <w:rPr>
          <w:rFonts w:ascii="Calibri Light" w:hAnsi="Calibri Light" w:cs="Calibri Light"/>
          <w:sz w:val="24"/>
          <w:szCs w:val="24"/>
        </w:rPr>
        <w:t>byla vypracována na</w:t>
      </w:r>
      <w:r w:rsidR="00CF3718" w:rsidRPr="008D04D6">
        <w:rPr>
          <w:rFonts w:ascii="Calibri Light" w:hAnsi="Calibri Light" w:cs="Calibri Light"/>
          <w:sz w:val="24"/>
          <w:szCs w:val="24"/>
        </w:rPr>
        <w:t> 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základě výsledků jednání s dodavateli </w:t>
      </w:r>
      <w:r w:rsidR="00D04FA3" w:rsidRPr="008D04D6">
        <w:rPr>
          <w:rFonts w:ascii="Calibri Light" w:hAnsi="Calibri Light" w:cs="Calibri Light"/>
          <w:sz w:val="24"/>
          <w:szCs w:val="24"/>
        </w:rPr>
        <w:t>(</w:t>
      </w:r>
      <w:r w:rsidR="0004274B" w:rsidRPr="008D04D6">
        <w:rPr>
          <w:rFonts w:ascii="Calibri Light" w:hAnsi="Calibri Light" w:cs="Calibri Light"/>
          <w:sz w:val="24"/>
          <w:szCs w:val="24"/>
        </w:rPr>
        <w:t xml:space="preserve">dále jen </w:t>
      </w:r>
      <w:r w:rsidR="00D04FA3" w:rsidRPr="008D04D6">
        <w:rPr>
          <w:rFonts w:ascii="Calibri Light" w:hAnsi="Calibri Light" w:cs="Calibri Light"/>
          <w:sz w:val="24"/>
          <w:szCs w:val="24"/>
        </w:rPr>
        <w:t>„</w:t>
      </w:r>
      <w:r w:rsidR="00D04FA3" w:rsidRPr="008D04D6">
        <w:rPr>
          <w:rFonts w:ascii="Calibri Light" w:hAnsi="Calibri Light" w:cs="Calibri Light"/>
          <w:b/>
          <w:bCs/>
          <w:sz w:val="24"/>
          <w:szCs w:val="24"/>
        </w:rPr>
        <w:t>Dodavatel</w:t>
      </w:r>
      <w:r w:rsidR="00D04FA3" w:rsidRPr="008D04D6">
        <w:rPr>
          <w:rFonts w:ascii="Calibri Light" w:hAnsi="Calibri Light" w:cs="Calibri Light"/>
          <w:sz w:val="24"/>
          <w:szCs w:val="24"/>
        </w:rPr>
        <w:t>“ nebo „</w:t>
      </w:r>
      <w:r w:rsidR="00D04FA3" w:rsidRPr="008D04D6">
        <w:rPr>
          <w:rFonts w:ascii="Calibri Light" w:hAnsi="Calibri Light" w:cs="Calibri Light"/>
          <w:b/>
          <w:bCs/>
          <w:sz w:val="24"/>
          <w:szCs w:val="24"/>
        </w:rPr>
        <w:t>Dodavatelé</w:t>
      </w:r>
      <w:r w:rsidR="00D04FA3" w:rsidRPr="008D04D6">
        <w:rPr>
          <w:rFonts w:ascii="Calibri Light" w:hAnsi="Calibri Light" w:cs="Calibri Light"/>
          <w:sz w:val="24"/>
          <w:szCs w:val="24"/>
        </w:rPr>
        <w:t>“)</w:t>
      </w:r>
      <w:r w:rsidRPr="008D04D6">
        <w:rPr>
          <w:rFonts w:ascii="Calibri Light" w:hAnsi="Calibri Light" w:cs="Calibri Light"/>
          <w:sz w:val="24"/>
          <w:szCs w:val="24"/>
        </w:rPr>
        <w:t xml:space="preserve">, kteří byli </w:t>
      </w:r>
      <w:r w:rsidR="007B594E" w:rsidRPr="008D04D6">
        <w:rPr>
          <w:rFonts w:ascii="Calibri Light" w:hAnsi="Calibri Light" w:cs="Calibri Light"/>
          <w:sz w:val="24"/>
          <w:szCs w:val="24"/>
        </w:rPr>
        <w:t xml:space="preserve">prostřednictvím </w:t>
      </w:r>
      <w:r w:rsidRPr="008D04D6">
        <w:rPr>
          <w:rFonts w:ascii="Calibri Light" w:hAnsi="Calibri Light" w:cs="Calibri Light"/>
          <w:sz w:val="24"/>
          <w:szCs w:val="24"/>
        </w:rPr>
        <w:t xml:space="preserve"> výzvy</w:t>
      </w:r>
      <w:r w:rsidR="004F686C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>ze</w:t>
      </w:r>
      <w:r w:rsidR="00E2164E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dne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476E7" w:rsidRPr="008D04D6">
        <w:rPr>
          <w:rFonts w:ascii="Calibri Light" w:hAnsi="Calibri Light" w:cs="Calibri Light"/>
          <w:sz w:val="24"/>
          <w:szCs w:val="24"/>
        </w:rPr>
        <w:t>25. 01. 2023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85163A" w:rsidRPr="008D04D6">
        <w:rPr>
          <w:rFonts w:ascii="Calibri Light" w:hAnsi="Calibri Light" w:cs="Calibri Light"/>
          <w:sz w:val="24"/>
          <w:szCs w:val="24"/>
        </w:rPr>
        <w:t>(</w:t>
      </w:r>
      <w:r w:rsidR="00D671E2" w:rsidRPr="008D04D6">
        <w:rPr>
          <w:rFonts w:ascii="Calibri Light" w:hAnsi="Calibri Light" w:cs="Calibri Light"/>
          <w:sz w:val="24"/>
          <w:szCs w:val="24"/>
        </w:rPr>
        <w:t xml:space="preserve">dále jen </w:t>
      </w:r>
      <w:r w:rsidR="00C71212" w:rsidRPr="008D04D6">
        <w:rPr>
          <w:rFonts w:ascii="Calibri Light" w:hAnsi="Calibri Light" w:cs="Calibri Light"/>
          <w:sz w:val="24"/>
          <w:szCs w:val="24"/>
        </w:rPr>
        <w:t>„</w:t>
      </w:r>
      <w:r w:rsidR="0085163A" w:rsidRPr="008D04D6">
        <w:rPr>
          <w:rFonts w:ascii="Calibri Light" w:hAnsi="Calibri Light" w:cs="Calibri Light"/>
          <w:b/>
          <w:bCs/>
          <w:sz w:val="24"/>
          <w:szCs w:val="24"/>
        </w:rPr>
        <w:t>Výzva</w:t>
      </w:r>
      <w:r w:rsidR="00CF3718" w:rsidRPr="008D04D6">
        <w:rPr>
          <w:rFonts w:ascii="Calibri Light" w:hAnsi="Calibri Light" w:cs="Calibri Light"/>
          <w:b/>
          <w:bCs/>
          <w:sz w:val="24"/>
          <w:szCs w:val="24"/>
        </w:rPr>
        <w:t xml:space="preserve"> k jednání</w:t>
      </w:r>
      <w:r w:rsidR="0085163A" w:rsidRPr="008D04D6">
        <w:rPr>
          <w:rFonts w:ascii="Calibri Light" w:hAnsi="Calibri Light" w:cs="Calibri Light"/>
          <w:sz w:val="24"/>
          <w:szCs w:val="24"/>
        </w:rPr>
        <w:t xml:space="preserve">“) </w:t>
      </w:r>
      <w:r w:rsidRPr="008D04D6">
        <w:rPr>
          <w:rFonts w:ascii="Calibri Light" w:hAnsi="Calibri Light" w:cs="Calibri Light"/>
          <w:sz w:val="24"/>
          <w:szCs w:val="24"/>
        </w:rPr>
        <w:t>vyzváni</w:t>
      </w:r>
      <w:r w:rsidR="00D671E2" w:rsidRPr="008D04D6">
        <w:rPr>
          <w:rFonts w:ascii="Calibri Light" w:hAnsi="Calibri Light" w:cs="Calibri Light"/>
          <w:sz w:val="24"/>
          <w:szCs w:val="24"/>
        </w:rPr>
        <w:t> </w:t>
      </w:r>
      <w:r w:rsidR="006D3934" w:rsidRPr="008D04D6">
        <w:rPr>
          <w:rFonts w:ascii="Calibri Light" w:hAnsi="Calibri Light" w:cs="Calibri Light"/>
          <w:sz w:val="24"/>
          <w:szCs w:val="24"/>
        </w:rPr>
        <w:t>Z</w:t>
      </w:r>
      <w:r w:rsidR="002401EB" w:rsidRPr="008D04D6">
        <w:rPr>
          <w:rFonts w:ascii="Calibri Light" w:hAnsi="Calibri Light" w:cs="Calibri Light"/>
          <w:sz w:val="24"/>
          <w:szCs w:val="24"/>
        </w:rPr>
        <w:t xml:space="preserve">adavatelem </w:t>
      </w:r>
      <w:r w:rsidRPr="008D04D6">
        <w:rPr>
          <w:rFonts w:ascii="Calibri Light" w:hAnsi="Calibri Light" w:cs="Calibri Light"/>
          <w:sz w:val="24"/>
          <w:szCs w:val="24"/>
        </w:rPr>
        <w:t>k jedná</w:t>
      </w:r>
      <w:r w:rsidR="00693BBC" w:rsidRPr="008D04D6">
        <w:rPr>
          <w:rFonts w:ascii="Calibri Light" w:hAnsi="Calibri Light" w:cs="Calibri Light"/>
          <w:sz w:val="24"/>
          <w:szCs w:val="24"/>
        </w:rPr>
        <w:t>ní v rámci zadávacího řízení na </w:t>
      </w:r>
      <w:r w:rsidRPr="008D04D6">
        <w:rPr>
          <w:rFonts w:ascii="Calibri Light" w:hAnsi="Calibri Light" w:cs="Calibri Light"/>
          <w:sz w:val="24"/>
          <w:szCs w:val="24"/>
        </w:rPr>
        <w:t xml:space="preserve">veřejnou zakázku s názvem </w:t>
      </w:r>
      <w:r w:rsidR="00E309A5" w:rsidRPr="008D04D6">
        <w:rPr>
          <w:rFonts w:ascii="Calibri Light" w:hAnsi="Calibri Light" w:cs="Calibri Light"/>
          <w:bCs/>
          <w:i/>
          <w:iCs/>
          <w:sz w:val="24"/>
          <w:szCs w:val="24"/>
        </w:rPr>
        <w:t>„Sport</w:t>
      </w:r>
      <w:r w:rsidR="008A3A0F" w:rsidRPr="008D04D6">
        <w:rPr>
          <w:rFonts w:ascii="Calibri Light" w:hAnsi="Calibri Light" w:cs="Calibri Light"/>
          <w:bCs/>
          <w:i/>
          <w:iCs/>
          <w:sz w:val="24"/>
          <w:szCs w:val="24"/>
        </w:rPr>
        <w:t>hotel Pelhřimov</w:t>
      </w:r>
      <w:r w:rsidR="00E309A5" w:rsidRPr="008D04D6">
        <w:rPr>
          <w:rFonts w:ascii="Calibri Light" w:hAnsi="Calibri Light" w:cs="Calibri Light"/>
          <w:bCs/>
          <w:i/>
          <w:iCs/>
          <w:sz w:val="24"/>
          <w:szCs w:val="24"/>
        </w:rPr>
        <w:t>“</w:t>
      </w:r>
      <w:r w:rsidR="00CF67FA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CF3718" w:rsidRPr="008D04D6">
        <w:rPr>
          <w:rFonts w:ascii="Calibri Light" w:hAnsi="Calibri Light" w:cs="Calibri Light"/>
          <w:sz w:val="24"/>
          <w:szCs w:val="24"/>
        </w:rPr>
        <w:t>(dále jen „</w:t>
      </w:r>
      <w:r w:rsidR="00CF3718" w:rsidRPr="008D04D6">
        <w:rPr>
          <w:rFonts w:ascii="Calibri Light" w:hAnsi="Calibri Light" w:cs="Calibri Light"/>
          <w:b/>
          <w:bCs/>
          <w:sz w:val="24"/>
          <w:szCs w:val="24"/>
        </w:rPr>
        <w:t>Zadávací řízení</w:t>
      </w:r>
      <w:r w:rsidR="00CF3718" w:rsidRPr="008D04D6">
        <w:rPr>
          <w:rFonts w:ascii="Calibri Light" w:hAnsi="Calibri Light" w:cs="Calibri Light"/>
          <w:sz w:val="24"/>
          <w:szCs w:val="24"/>
        </w:rPr>
        <w:t xml:space="preserve">“) </w:t>
      </w:r>
      <w:r w:rsidRPr="008D04D6">
        <w:rPr>
          <w:rFonts w:ascii="Calibri Light" w:hAnsi="Calibri Light" w:cs="Calibri Light"/>
          <w:sz w:val="24"/>
          <w:szCs w:val="24"/>
        </w:rPr>
        <w:t>zadávanou v návaznosti na soutěž o návrh</w:t>
      </w:r>
      <w:r w:rsidR="005E1648" w:rsidRPr="008D04D6">
        <w:rPr>
          <w:rFonts w:ascii="Calibri Light" w:hAnsi="Calibri Light" w:cs="Calibri Light"/>
          <w:sz w:val="24"/>
          <w:szCs w:val="24"/>
        </w:rPr>
        <w:t xml:space="preserve"> „</w:t>
      </w:r>
      <w:r w:rsidR="008A3A0F" w:rsidRPr="008D04D6">
        <w:rPr>
          <w:rFonts w:ascii="Calibri Light" w:hAnsi="Calibri Light" w:cs="Calibri Light"/>
          <w:bCs/>
          <w:i/>
          <w:iCs/>
          <w:sz w:val="24"/>
          <w:szCs w:val="24"/>
        </w:rPr>
        <w:t>Sporthotel Pelhřimov</w:t>
      </w:r>
      <w:r w:rsidR="00600B41" w:rsidRPr="008D04D6">
        <w:rPr>
          <w:rFonts w:ascii="Calibri Light" w:hAnsi="Calibri Light" w:cs="Calibri Light"/>
          <w:sz w:val="24"/>
          <w:szCs w:val="24"/>
        </w:rPr>
        <w:t>“</w:t>
      </w:r>
      <w:r w:rsidR="00D671E2" w:rsidRPr="008D04D6">
        <w:rPr>
          <w:rFonts w:ascii="Calibri Light" w:hAnsi="Calibri Light" w:cs="Calibri Light"/>
          <w:sz w:val="24"/>
          <w:szCs w:val="24"/>
        </w:rPr>
        <w:t>, uveřejněnou</w:t>
      </w:r>
      <w:r w:rsidR="008A3A0F" w:rsidRPr="008D04D6">
        <w:rPr>
          <w:rFonts w:ascii="Calibri Light" w:hAnsi="Calibri Light" w:cs="Calibri Light"/>
          <w:sz w:val="24"/>
          <w:szCs w:val="24"/>
        </w:rPr>
        <w:t xml:space="preserve"> dne 27. 06. 2022</w:t>
      </w:r>
      <w:r w:rsidR="00D671E2" w:rsidRPr="008D04D6">
        <w:rPr>
          <w:rFonts w:ascii="Calibri Light" w:hAnsi="Calibri Light" w:cs="Calibri Light"/>
          <w:sz w:val="24"/>
          <w:szCs w:val="24"/>
        </w:rPr>
        <w:t xml:space="preserve"> ve</w:t>
      </w:r>
      <w:r w:rsidR="00CF3718" w:rsidRPr="008D04D6">
        <w:rPr>
          <w:rFonts w:ascii="Calibri Light" w:hAnsi="Calibri Light" w:cs="Calibri Light"/>
          <w:sz w:val="24"/>
          <w:szCs w:val="24"/>
        </w:rPr>
        <w:t> </w:t>
      </w:r>
      <w:r w:rsidR="00D671E2" w:rsidRPr="008D04D6">
        <w:rPr>
          <w:rFonts w:ascii="Calibri Light" w:hAnsi="Calibri Light" w:cs="Calibri Light"/>
          <w:sz w:val="24"/>
          <w:szCs w:val="24"/>
        </w:rPr>
        <w:t xml:space="preserve">Věstníku veřejných zakázek pod evidenčním číslem zakázky </w:t>
      </w:r>
      <w:r w:rsidR="008A3A0F" w:rsidRPr="008D04D6">
        <w:rPr>
          <w:rFonts w:ascii="Calibri Light" w:hAnsi="Calibri Light" w:cs="Calibri Light"/>
          <w:sz w:val="24"/>
          <w:szCs w:val="24"/>
        </w:rPr>
        <w:t>Z2022-024476</w:t>
      </w:r>
      <w:r w:rsidR="00E956B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>(</w:t>
      </w:r>
      <w:r w:rsidR="0004274B" w:rsidRPr="008D04D6">
        <w:rPr>
          <w:rFonts w:ascii="Calibri Light" w:hAnsi="Calibri Light" w:cs="Calibri Light"/>
          <w:sz w:val="24"/>
          <w:szCs w:val="24"/>
        </w:rPr>
        <w:t>dále</w:t>
      </w:r>
      <w:r w:rsidR="00CF3718" w:rsidRPr="008D04D6">
        <w:rPr>
          <w:rFonts w:ascii="Calibri Light" w:hAnsi="Calibri Light" w:cs="Calibri Light"/>
          <w:sz w:val="24"/>
          <w:szCs w:val="24"/>
        </w:rPr>
        <w:t> </w:t>
      </w:r>
      <w:r w:rsidR="0004274B" w:rsidRPr="008D04D6">
        <w:rPr>
          <w:rFonts w:ascii="Calibri Light" w:hAnsi="Calibri Light" w:cs="Calibri Light"/>
          <w:sz w:val="24"/>
          <w:szCs w:val="24"/>
        </w:rPr>
        <w:t>jen</w:t>
      </w:r>
      <w:r w:rsidR="00CF3718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„</w:t>
      </w:r>
      <w:r w:rsidRPr="008D04D6">
        <w:rPr>
          <w:rFonts w:ascii="Calibri Light" w:hAnsi="Calibri Light" w:cs="Calibri Light"/>
          <w:b/>
          <w:bCs/>
          <w:sz w:val="24"/>
          <w:szCs w:val="24"/>
        </w:rPr>
        <w:t>Veřejná zakázka</w:t>
      </w:r>
      <w:r w:rsidRPr="008D04D6">
        <w:rPr>
          <w:rFonts w:ascii="Calibri Light" w:hAnsi="Calibri Light" w:cs="Calibri Light"/>
          <w:sz w:val="24"/>
          <w:szCs w:val="24"/>
        </w:rPr>
        <w:t>“)</w:t>
      </w:r>
      <w:r w:rsidR="00FF5604" w:rsidRPr="008D04D6">
        <w:rPr>
          <w:rFonts w:ascii="Calibri Light" w:hAnsi="Calibri Light" w:cs="Calibri Light"/>
          <w:sz w:val="24"/>
          <w:szCs w:val="24"/>
        </w:rPr>
        <w:t>.</w:t>
      </w:r>
      <w:r w:rsidR="00AC08DD" w:rsidRPr="008D04D6">
        <w:rPr>
          <w:rFonts w:ascii="Calibri Light" w:hAnsi="Calibri Light" w:cs="Calibri Light"/>
          <w:sz w:val="24"/>
          <w:szCs w:val="24"/>
        </w:rPr>
        <w:t xml:space="preserve"> </w:t>
      </w:r>
    </w:p>
    <w:p w14:paraId="56F11CEE" w14:textId="77777777" w:rsidR="00427FE7" w:rsidRPr="008D04D6" w:rsidRDefault="00427FE7" w:rsidP="00CE06E1">
      <w:pPr>
        <w:pStyle w:val="Styl11"/>
        <w:widowControl w:val="0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Zadávací dokumentace spolu s </w:t>
      </w:r>
      <w:r w:rsidR="0085163A" w:rsidRPr="008D04D6">
        <w:rPr>
          <w:rFonts w:ascii="Calibri Light" w:hAnsi="Calibri Light" w:cs="Calibri Light"/>
          <w:sz w:val="24"/>
          <w:szCs w:val="24"/>
        </w:rPr>
        <w:t>Výzvou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CF3718" w:rsidRPr="008D04D6">
        <w:rPr>
          <w:rFonts w:ascii="Calibri Light" w:hAnsi="Calibri Light" w:cs="Calibri Light"/>
          <w:sz w:val="24"/>
          <w:szCs w:val="24"/>
        </w:rPr>
        <w:t xml:space="preserve">k jednání </w:t>
      </w:r>
      <w:r w:rsidR="00500F4E" w:rsidRPr="008D04D6">
        <w:rPr>
          <w:rFonts w:ascii="Calibri Light" w:hAnsi="Calibri Light" w:cs="Calibri Light"/>
          <w:sz w:val="24"/>
          <w:szCs w:val="24"/>
        </w:rPr>
        <w:t xml:space="preserve">a </w:t>
      </w:r>
      <w:r w:rsidR="00CF3718" w:rsidRPr="008D04D6">
        <w:rPr>
          <w:rFonts w:ascii="Calibri Light" w:hAnsi="Calibri Light" w:cs="Calibri Light"/>
          <w:sz w:val="24"/>
          <w:szCs w:val="24"/>
        </w:rPr>
        <w:t>V</w:t>
      </w:r>
      <w:r w:rsidR="00500F4E" w:rsidRPr="008D04D6">
        <w:rPr>
          <w:rFonts w:ascii="Calibri Light" w:hAnsi="Calibri Light" w:cs="Calibri Light"/>
          <w:sz w:val="24"/>
          <w:szCs w:val="24"/>
        </w:rPr>
        <w:t xml:space="preserve">ýzvou k podání nabídky </w:t>
      </w:r>
      <w:r w:rsidRPr="008D04D6">
        <w:rPr>
          <w:rFonts w:ascii="Calibri Light" w:hAnsi="Calibri Light" w:cs="Calibri Light"/>
          <w:sz w:val="24"/>
          <w:szCs w:val="24"/>
        </w:rPr>
        <w:t xml:space="preserve">obsahuje podmínky pro plnění Veřejné zakázky včetně dalších </w:t>
      </w:r>
      <w:r w:rsidR="00CF3718" w:rsidRPr="008D04D6">
        <w:rPr>
          <w:rFonts w:ascii="Calibri Light" w:hAnsi="Calibri Light" w:cs="Calibri Light"/>
          <w:sz w:val="24"/>
          <w:szCs w:val="24"/>
        </w:rPr>
        <w:t xml:space="preserve">nezbytných </w:t>
      </w:r>
      <w:r w:rsidRPr="008D04D6">
        <w:rPr>
          <w:rFonts w:ascii="Calibri Light" w:hAnsi="Calibri Light" w:cs="Calibri Light"/>
          <w:sz w:val="24"/>
          <w:szCs w:val="24"/>
        </w:rPr>
        <w:t xml:space="preserve">informací. </w:t>
      </w:r>
    </w:p>
    <w:p w14:paraId="7AEFC7E6" w14:textId="77777777" w:rsidR="00693BBC" w:rsidRPr="008D04D6" w:rsidRDefault="00427FE7" w:rsidP="00CE06E1">
      <w:pPr>
        <w:pStyle w:val="Styl11"/>
        <w:widowControl w:val="0"/>
        <w:ind w:hanging="716"/>
        <w:rPr>
          <w:rFonts w:ascii="Calibri Light" w:eastAsia="SimSun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lastRenderedPageBreak/>
        <w:t>Zadavatel Dodavatele upozorňuje, že podmínky plnění Veřejné zakázky obsažené v Zadávací dokumentaci moh</w:t>
      </w:r>
      <w:r w:rsidR="00E2164E" w:rsidRPr="008D04D6">
        <w:rPr>
          <w:rFonts w:ascii="Calibri Light" w:hAnsi="Calibri Light" w:cs="Calibri Light"/>
          <w:sz w:val="24"/>
          <w:szCs w:val="24"/>
        </w:rPr>
        <w:t>ly</w:t>
      </w:r>
      <w:r w:rsidRPr="008D04D6">
        <w:rPr>
          <w:rFonts w:ascii="Calibri Light" w:hAnsi="Calibri Light" w:cs="Calibri Light"/>
          <w:sz w:val="24"/>
          <w:szCs w:val="24"/>
        </w:rPr>
        <w:t xml:space="preserve"> být v souladu s § 67 odst. 2 Z</w:t>
      </w:r>
      <w:r w:rsidR="004D64C4" w:rsidRPr="008D04D6">
        <w:rPr>
          <w:rFonts w:ascii="Calibri Light" w:hAnsi="Calibri Light" w:cs="Calibri Light"/>
          <w:sz w:val="24"/>
          <w:szCs w:val="24"/>
        </w:rPr>
        <w:t xml:space="preserve">ZVZ 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na základě </w:t>
      </w:r>
      <w:bookmarkStart w:id="11" w:name="_Hlk50808245"/>
      <w:r w:rsidR="00E2164E" w:rsidRPr="008D04D6">
        <w:rPr>
          <w:rFonts w:ascii="Calibri Light" w:hAnsi="Calibri Light" w:cs="Calibri Light"/>
          <w:sz w:val="24"/>
          <w:szCs w:val="24"/>
        </w:rPr>
        <w:t xml:space="preserve">proběhnuvšího </w:t>
      </w:r>
      <w:bookmarkEnd w:id="11"/>
      <w:r w:rsidR="004D64C4" w:rsidRPr="008D04D6">
        <w:rPr>
          <w:rFonts w:ascii="Calibri Light" w:hAnsi="Calibri Light" w:cs="Calibri Light"/>
          <w:sz w:val="24"/>
          <w:szCs w:val="24"/>
        </w:rPr>
        <w:t>jednání Zadavatele s Dodavateli</w:t>
      </w:r>
      <w:r w:rsidRPr="008D04D6">
        <w:rPr>
          <w:rFonts w:ascii="Calibri Light" w:hAnsi="Calibri Light" w:cs="Calibri Light"/>
          <w:sz w:val="24"/>
          <w:szCs w:val="24"/>
        </w:rPr>
        <w:t xml:space="preserve"> změněny. </w:t>
      </w:r>
      <w:r w:rsidRPr="008D04D6">
        <w:rPr>
          <w:rFonts w:ascii="Calibri Light" w:eastAsia="SimSun" w:hAnsi="Calibri Light" w:cs="Calibri Light"/>
          <w:sz w:val="24"/>
          <w:szCs w:val="24"/>
        </w:rPr>
        <w:t>Pokud se v této Zadávací dokumentaci používá termín „Zadávací dokumentace“, rozumí se tím i Výzva</w:t>
      </w:r>
      <w:r w:rsidR="00500F4E" w:rsidRPr="008D04D6">
        <w:rPr>
          <w:rFonts w:ascii="Calibri Light" w:eastAsia="SimSun" w:hAnsi="Calibri Light" w:cs="Calibri Light"/>
          <w:sz w:val="24"/>
          <w:szCs w:val="24"/>
        </w:rPr>
        <w:t xml:space="preserve"> </w:t>
      </w:r>
      <w:r w:rsidR="00CF3718" w:rsidRPr="008D04D6">
        <w:rPr>
          <w:rFonts w:ascii="Calibri Light" w:eastAsia="SimSun" w:hAnsi="Calibri Light" w:cs="Calibri Light"/>
          <w:sz w:val="24"/>
          <w:szCs w:val="24"/>
        </w:rPr>
        <w:t xml:space="preserve">k jednání </w:t>
      </w:r>
      <w:r w:rsidR="00500F4E" w:rsidRPr="008D04D6">
        <w:rPr>
          <w:rFonts w:ascii="Calibri Light" w:eastAsia="SimSun" w:hAnsi="Calibri Light" w:cs="Calibri Light"/>
          <w:sz w:val="24"/>
          <w:szCs w:val="24"/>
        </w:rPr>
        <w:t>a</w:t>
      </w:r>
      <w:r w:rsidR="00CF3718" w:rsidRPr="008D04D6">
        <w:rPr>
          <w:rFonts w:ascii="Calibri Light" w:eastAsia="SimSun" w:hAnsi="Calibri Light" w:cs="Calibri Light"/>
          <w:sz w:val="24"/>
          <w:szCs w:val="24"/>
        </w:rPr>
        <w:t>/nebo</w:t>
      </w:r>
      <w:r w:rsidR="00500F4E" w:rsidRPr="008D04D6">
        <w:rPr>
          <w:rFonts w:ascii="Calibri Light" w:eastAsia="SimSun" w:hAnsi="Calibri Light" w:cs="Calibri Light"/>
          <w:sz w:val="24"/>
          <w:szCs w:val="24"/>
        </w:rPr>
        <w:t xml:space="preserve"> </w:t>
      </w:r>
      <w:r w:rsidR="00CF3718" w:rsidRPr="008D04D6">
        <w:rPr>
          <w:rFonts w:ascii="Calibri Light" w:eastAsia="SimSun" w:hAnsi="Calibri Light" w:cs="Calibri Light"/>
          <w:sz w:val="24"/>
          <w:szCs w:val="24"/>
        </w:rPr>
        <w:t>V</w:t>
      </w:r>
      <w:r w:rsidR="00500F4E" w:rsidRPr="008D04D6">
        <w:rPr>
          <w:rFonts w:ascii="Calibri Light" w:eastAsia="SimSun" w:hAnsi="Calibri Light" w:cs="Calibri Light"/>
          <w:sz w:val="24"/>
          <w:szCs w:val="24"/>
        </w:rPr>
        <w:t>ýzva k podání nabídky</w:t>
      </w:r>
      <w:r w:rsidR="00FF5604" w:rsidRPr="008D04D6">
        <w:rPr>
          <w:rFonts w:ascii="Calibri Light" w:eastAsia="SimSun" w:hAnsi="Calibri Light" w:cs="Calibri Light"/>
          <w:sz w:val="24"/>
          <w:szCs w:val="24"/>
        </w:rPr>
        <w:t>,</w:t>
      </w:r>
      <w:r w:rsidR="002401EB" w:rsidRPr="008D04D6">
        <w:rPr>
          <w:rFonts w:ascii="Calibri Light" w:eastAsia="SimSun" w:hAnsi="Calibri Light" w:cs="Calibri Light"/>
          <w:sz w:val="24"/>
          <w:szCs w:val="24"/>
        </w:rPr>
        <w:t xml:space="preserve"> </w:t>
      </w:r>
      <w:r w:rsidRPr="008D04D6">
        <w:rPr>
          <w:rFonts w:ascii="Calibri Light" w:eastAsia="SimSun" w:hAnsi="Calibri Light" w:cs="Calibri Light"/>
          <w:sz w:val="24"/>
          <w:szCs w:val="24"/>
        </w:rPr>
        <w:t>pokud</w:t>
      </w:r>
      <w:r w:rsidR="00500F4E" w:rsidRPr="008D04D6">
        <w:rPr>
          <w:rFonts w:ascii="Calibri Light" w:eastAsia="SimSun" w:hAnsi="Calibri Light" w:cs="Calibri Light"/>
          <w:sz w:val="24"/>
          <w:szCs w:val="24"/>
        </w:rPr>
        <w:t> </w:t>
      </w:r>
      <w:r w:rsidRPr="008D04D6">
        <w:rPr>
          <w:rFonts w:ascii="Calibri Light" w:eastAsia="SimSun" w:hAnsi="Calibri Light" w:cs="Calibri Light"/>
          <w:sz w:val="24"/>
          <w:szCs w:val="24"/>
        </w:rPr>
        <w:t>není výslovně stanoven</w:t>
      </w:r>
      <w:r w:rsidR="00955CF5" w:rsidRPr="008D04D6">
        <w:rPr>
          <w:rFonts w:ascii="Calibri Light" w:eastAsia="SimSun" w:hAnsi="Calibri Light" w:cs="Calibri Light"/>
          <w:sz w:val="24"/>
          <w:szCs w:val="24"/>
        </w:rPr>
        <w:t>o jinak</w:t>
      </w:r>
      <w:r w:rsidRPr="008D04D6">
        <w:rPr>
          <w:rFonts w:ascii="Calibri Light" w:eastAsia="SimSun" w:hAnsi="Calibri Light" w:cs="Calibri Light"/>
          <w:sz w:val="24"/>
          <w:szCs w:val="24"/>
        </w:rPr>
        <w:t>.</w:t>
      </w:r>
    </w:p>
    <w:p w14:paraId="5BD4C2E8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Součástí Zadávací dokumentace jsou všechny její přílohy v níže p</w:t>
      </w:r>
      <w:r w:rsidR="00693BBC" w:rsidRPr="008D04D6">
        <w:rPr>
          <w:rFonts w:ascii="Calibri Light" w:hAnsi="Calibri Light" w:cs="Calibri Light"/>
          <w:sz w:val="24"/>
          <w:szCs w:val="24"/>
        </w:rPr>
        <w:t>opsané struktuře (viz bod 2.</w:t>
      </w:r>
      <w:r w:rsidR="00D671E2" w:rsidRPr="008D04D6">
        <w:rPr>
          <w:rFonts w:ascii="Calibri Light" w:hAnsi="Calibri Light" w:cs="Calibri Light"/>
          <w:sz w:val="24"/>
          <w:szCs w:val="24"/>
        </w:rPr>
        <w:t>6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. </w:t>
      </w:r>
      <w:r w:rsidR="00955CF5" w:rsidRPr="008D04D6">
        <w:rPr>
          <w:rFonts w:ascii="Calibri Light" w:hAnsi="Calibri Light" w:cs="Calibri Light"/>
          <w:sz w:val="24"/>
          <w:szCs w:val="24"/>
        </w:rPr>
        <w:t xml:space="preserve">této </w:t>
      </w:r>
      <w:r w:rsidR="00693BBC" w:rsidRPr="008D04D6">
        <w:rPr>
          <w:rFonts w:ascii="Calibri Light" w:hAnsi="Calibri Light" w:cs="Calibri Light"/>
          <w:sz w:val="24"/>
          <w:szCs w:val="24"/>
        </w:rPr>
        <w:t>Zadávací dokumentace</w:t>
      </w:r>
      <w:r w:rsidRPr="008D04D6">
        <w:rPr>
          <w:rFonts w:ascii="Calibri Light" w:hAnsi="Calibri Light" w:cs="Calibri Light"/>
          <w:sz w:val="24"/>
          <w:szCs w:val="24"/>
        </w:rPr>
        <w:t>).</w:t>
      </w:r>
    </w:p>
    <w:p w14:paraId="0C461DF8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Přehled používaných definic a pojmů je uveden v závěru Zadávací dokumentace (viz</w:t>
      </w:r>
      <w:r w:rsidR="00D671E2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bod 1</w:t>
      </w:r>
      <w:r w:rsidR="00DE717E" w:rsidRPr="008D04D6">
        <w:rPr>
          <w:rFonts w:ascii="Calibri Light" w:hAnsi="Calibri Light" w:cs="Calibri Light"/>
          <w:sz w:val="24"/>
          <w:szCs w:val="24"/>
        </w:rPr>
        <w:t>9</w:t>
      </w:r>
      <w:r w:rsidR="00693BBC" w:rsidRPr="008D04D6">
        <w:rPr>
          <w:rFonts w:ascii="Calibri Light" w:hAnsi="Calibri Light" w:cs="Calibri Light"/>
          <w:sz w:val="24"/>
          <w:szCs w:val="24"/>
        </w:rPr>
        <w:t>.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D671E2" w:rsidRPr="008D04D6">
        <w:rPr>
          <w:rFonts w:ascii="Calibri Light" w:hAnsi="Calibri Light" w:cs="Calibri Light"/>
          <w:sz w:val="24"/>
          <w:szCs w:val="24"/>
        </w:rPr>
        <w:t xml:space="preserve">této </w:t>
      </w:r>
      <w:r w:rsidRPr="008D04D6">
        <w:rPr>
          <w:rFonts w:ascii="Calibri Light" w:hAnsi="Calibri Light" w:cs="Calibri Light"/>
          <w:sz w:val="24"/>
          <w:szCs w:val="24"/>
        </w:rPr>
        <w:t>Zadávací dokumentace). Odkazy na body s uvedením čísla odkazují na</w:t>
      </w:r>
      <w:r w:rsidR="00D671E2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jednotliv</w:t>
      </w:r>
      <w:r w:rsidR="00955CF5" w:rsidRPr="008D04D6">
        <w:rPr>
          <w:rFonts w:ascii="Calibri Light" w:hAnsi="Calibri Light" w:cs="Calibri Light"/>
          <w:sz w:val="24"/>
          <w:szCs w:val="24"/>
        </w:rPr>
        <w:t>é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955CF5" w:rsidRPr="008D04D6">
        <w:rPr>
          <w:rFonts w:ascii="Calibri Light" w:hAnsi="Calibri Light" w:cs="Calibri Light"/>
          <w:sz w:val="24"/>
          <w:szCs w:val="24"/>
        </w:rPr>
        <w:t xml:space="preserve">články </w:t>
      </w:r>
      <w:r w:rsidRPr="008D04D6">
        <w:rPr>
          <w:rFonts w:ascii="Calibri Light" w:hAnsi="Calibri Light" w:cs="Calibri Light"/>
          <w:sz w:val="24"/>
          <w:szCs w:val="24"/>
        </w:rPr>
        <w:t>této Zadávací dokumentace.</w:t>
      </w:r>
    </w:p>
    <w:p w14:paraId="78F864D8" w14:textId="77777777" w:rsidR="0096088F" w:rsidRPr="008D04D6" w:rsidRDefault="0096088F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uvádí, že všechny části </w:t>
      </w:r>
      <w:r w:rsidR="00955CF5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 xml:space="preserve">dokumentace vypracoval </w:t>
      </w:r>
      <w:r w:rsidR="00955CF5" w:rsidRPr="008D04D6">
        <w:rPr>
          <w:rFonts w:ascii="Calibri Light" w:hAnsi="Calibri Light" w:cs="Calibri Light"/>
          <w:sz w:val="24"/>
          <w:szCs w:val="24"/>
        </w:rPr>
        <w:t>Zadavatel</w:t>
      </w:r>
      <w:r w:rsidRPr="008D04D6">
        <w:rPr>
          <w:rFonts w:ascii="Calibri Light" w:hAnsi="Calibri Light" w:cs="Calibri Light"/>
          <w:sz w:val="24"/>
          <w:szCs w:val="24"/>
        </w:rPr>
        <w:t>.</w:t>
      </w:r>
    </w:p>
    <w:p w14:paraId="6C41A3AF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12" w:name="_Ref204080499"/>
      <w:bookmarkStart w:id="13" w:name="_Toc205009774"/>
      <w:bookmarkStart w:id="14" w:name="_Ref205011572"/>
      <w:bookmarkStart w:id="15" w:name="_Toc283895042"/>
      <w:bookmarkStart w:id="16" w:name="_Toc283905802"/>
      <w:bookmarkStart w:id="17" w:name="_Toc284422177"/>
      <w:bookmarkStart w:id="18" w:name="_Toc284435566"/>
      <w:bookmarkStart w:id="19" w:name="_Toc297125463"/>
      <w:bookmarkStart w:id="20" w:name="_Toc297130695"/>
      <w:bookmarkStart w:id="21" w:name="_Toc297130819"/>
      <w:bookmarkStart w:id="22" w:name="_Toc298077666"/>
      <w:bookmarkStart w:id="23" w:name="_Toc298083685"/>
      <w:bookmarkStart w:id="24" w:name="_Toc298148362"/>
      <w:bookmarkStart w:id="25" w:name="_Toc298243482"/>
      <w:bookmarkStart w:id="26" w:name="_Toc305604193"/>
      <w:bookmarkStart w:id="27" w:name="_Toc305605179"/>
      <w:bookmarkStart w:id="28" w:name="_Toc305608086"/>
      <w:bookmarkStart w:id="29" w:name="_Toc370492110"/>
      <w:bookmarkStart w:id="30" w:name="_Toc374348537"/>
      <w:bookmarkStart w:id="31" w:name="_Toc394922583"/>
      <w:r w:rsidRPr="008D04D6">
        <w:rPr>
          <w:rFonts w:ascii="Calibri Light" w:hAnsi="Calibri Light" w:cs="Calibri Light"/>
          <w:color w:val="auto"/>
        </w:rPr>
        <w:t>Přílohy Zadávací dokumentace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315C19" w14:textId="77777777" w:rsidR="00427FE7" w:rsidRPr="008D04D6" w:rsidRDefault="00427FE7" w:rsidP="00606981">
      <w:pPr>
        <w:pStyle w:val="Seznamploh"/>
        <w:tabs>
          <w:tab w:val="num" w:pos="709"/>
        </w:tabs>
        <w:spacing w:after="0"/>
        <w:ind w:left="1843" w:hanging="1876"/>
        <w:jc w:val="both"/>
        <w:rPr>
          <w:rFonts w:ascii="Calibri Light" w:hAnsi="Calibri Light" w:cs="Calibri Light"/>
          <w:sz w:val="24"/>
          <w:szCs w:val="24"/>
        </w:rPr>
      </w:pPr>
      <w:bookmarkStart w:id="32" w:name="_Ref159154595"/>
      <w:bookmarkStart w:id="33" w:name="_Ref191209414"/>
      <w:r w:rsidRPr="008D04D6">
        <w:rPr>
          <w:rFonts w:ascii="Calibri Light" w:hAnsi="Calibri Light" w:cs="Calibri Light"/>
          <w:sz w:val="24"/>
          <w:szCs w:val="24"/>
        </w:rPr>
        <w:t>Formulář – Krycí list</w:t>
      </w:r>
      <w:bookmarkEnd w:id="32"/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714C2C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abídky</w:t>
      </w:r>
      <w:bookmarkEnd w:id="33"/>
    </w:p>
    <w:p w14:paraId="59A6F7BC" w14:textId="77777777" w:rsidR="00427FE7" w:rsidRPr="008D04D6" w:rsidRDefault="00427FE7" w:rsidP="00606981">
      <w:pPr>
        <w:pStyle w:val="Seznamploh"/>
        <w:tabs>
          <w:tab w:val="num" w:pos="709"/>
        </w:tabs>
        <w:spacing w:after="0"/>
        <w:ind w:left="1843" w:hanging="1876"/>
        <w:jc w:val="both"/>
        <w:rPr>
          <w:rFonts w:ascii="Calibri Light" w:hAnsi="Calibri Light" w:cs="Calibri Light"/>
          <w:sz w:val="24"/>
          <w:szCs w:val="24"/>
        </w:rPr>
      </w:pPr>
      <w:bookmarkStart w:id="34" w:name="_Ref158984400"/>
      <w:bookmarkStart w:id="35" w:name="_Ref158293175"/>
      <w:bookmarkStart w:id="36" w:name="_Ref158602788"/>
      <w:r w:rsidRPr="008D04D6">
        <w:rPr>
          <w:rFonts w:ascii="Calibri Light" w:hAnsi="Calibri Light" w:cs="Calibri Light"/>
          <w:sz w:val="24"/>
          <w:szCs w:val="24"/>
        </w:rPr>
        <w:t xml:space="preserve">Formulář – Čestné prohlášení </w:t>
      </w:r>
      <w:bookmarkEnd w:id="34"/>
      <w:r w:rsidRPr="008D04D6">
        <w:rPr>
          <w:rFonts w:ascii="Calibri Light" w:hAnsi="Calibri Light" w:cs="Calibri Light"/>
          <w:sz w:val="24"/>
          <w:szCs w:val="24"/>
        </w:rPr>
        <w:t>k</w:t>
      </w:r>
      <w:r w:rsidR="00D91619" w:rsidRPr="008D04D6">
        <w:rPr>
          <w:rFonts w:ascii="Calibri Light" w:hAnsi="Calibri Light" w:cs="Calibri Light"/>
          <w:sz w:val="24"/>
          <w:szCs w:val="24"/>
        </w:rPr>
        <w:t> prokázání skutečného majitele</w:t>
      </w:r>
    </w:p>
    <w:p w14:paraId="757ABA2A" w14:textId="77777777" w:rsidR="00427FE7" w:rsidRPr="008D04D6" w:rsidRDefault="009C53EA" w:rsidP="00606981">
      <w:pPr>
        <w:pStyle w:val="Seznamploh"/>
        <w:tabs>
          <w:tab w:val="num" w:pos="709"/>
        </w:tabs>
        <w:spacing w:after="0"/>
        <w:ind w:left="1843" w:hanging="1876"/>
        <w:jc w:val="both"/>
        <w:rPr>
          <w:rFonts w:ascii="Calibri Light" w:hAnsi="Calibri Light" w:cs="Calibri Light"/>
          <w:sz w:val="24"/>
          <w:szCs w:val="24"/>
        </w:rPr>
      </w:pPr>
      <w:bookmarkStart w:id="37" w:name="_Ref295206265"/>
      <w:bookmarkStart w:id="38" w:name="_Ref272506255"/>
      <w:bookmarkStart w:id="39" w:name="_Ref159228676"/>
      <w:bookmarkStart w:id="40" w:name="_Ref190703803"/>
      <w:bookmarkEnd w:id="35"/>
      <w:bookmarkEnd w:id="36"/>
      <w:r w:rsidRPr="008D04D6">
        <w:rPr>
          <w:rFonts w:ascii="Calibri Light" w:hAnsi="Calibri Light" w:cs="Calibri Light"/>
          <w:sz w:val="24"/>
          <w:szCs w:val="24"/>
        </w:rPr>
        <w:t>Samostatná příloha této Zadávací dokumentace –</w:t>
      </w:r>
      <w:r w:rsidR="00ED2C66" w:rsidRPr="008D04D6">
        <w:rPr>
          <w:rFonts w:ascii="Calibri Light" w:hAnsi="Calibri Light" w:cs="Calibri Light"/>
          <w:sz w:val="24"/>
          <w:szCs w:val="24"/>
        </w:rPr>
        <w:t xml:space="preserve"> závazný </w:t>
      </w:r>
      <w:r w:rsidR="003A4DA1" w:rsidRPr="008D04D6">
        <w:rPr>
          <w:rFonts w:ascii="Calibri Light" w:hAnsi="Calibri Light" w:cs="Calibri Light"/>
          <w:sz w:val="24"/>
          <w:szCs w:val="24"/>
        </w:rPr>
        <w:t xml:space="preserve">Návrh </w:t>
      </w:r>
      <w:r w:rsidRPr="008D04D6">
        <w:rPr>
          <w:rFonts w:ascii="Calibri Light" w:hAnsi="Calibri Light" w:cs="Calibri Light"/>
          <w:sz w:val="24"/>
          <w:szCs w:val="24"/>
        </w:rPr>
        <w:t>smlouvy</w:t>
      </w:r>
      <w:bookmarkEnd w:id="37"/>
    </w:p>
    <w:p w14:paraId="0044D96B" w14:textId="77777777" w:rsidR="00427FE7" w:rsidRPr="008D04D6" w:rsidRDefault="00427FE7" w:rsidP="00354324">
      <w:pPr>
        <w:pStyle w:val="Seznamploh"/>
        <w:tabs>
          <w:tab w:val="num" w:pos="0"/>
        </w:tabs>
        <w:spacing w:after="0"/>
        <w:ind w:left="1134" w:hanging="1134"/>
        <w:jc w:val="both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Formulář </w:t>
      </w:r>
      <w:r w:rsidR="008E5600" w:rsidRPr="008D04D6">
        <w:rPr>
          <w:rFonts w:ascii="Calibri Light" w:hAnsi="Calibri Light" w:cs="Calibri Light"/>
          <w:sz w:val="24"/>
          <w:szCs w:val="24"/>
        </w:rPr>
        <w:t>–</w:t>
      </w:r>
      <w:r w:rsidRPr="008D04D6">
        <w:rPr>
          <w:rFonts w:ascii="Calibri Light" w:hAnsi="Calibri Light" w:cs="Calibri Light"/>
          <w:sz w:val="24"/>
          <w:szCs w:val="24"/>
        </w:rPr>
        <w:t xml:space="preserve"> Čestné prohlášení o dodržení Zadavatelem požadované maximální výše</w:t>
      </w:r>
      <w:r w:rsidR="00354324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>investičních nákladů</w:t>
      </w:r>
    </w:p>
    <w:p w14:paraId="6C559098" w14:textId="77777777" w:rsidR="00427FE7" w:rsidRPr="008D04D6" w:rsidRDefault="00E526AC" w:rsidP="00DE717E">
      <w:pPr>
        <w:pStyle w:val="Seznamploh"/>
        <w:tabs>
          <w:tab w:val="num" w:pos="709"/>
        </w:tabs>
        <w:ind w:left="1843" w:hanging="1876"/>
        <w:jc w:val="both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Formulář – Č</w:t>
      </w:r>
      <w:r w:rsidR="00D91619" w:rsidRPr="008D04D6">
        <w:rPr>
          <w:rFonts w:ascii="Calibri Light" w:hAnsi="Calibri Light" w:cs="Calibri Light"/>
          <w:sz w:val="24"/>
          <w:szCs w:val="24"/>
        </w:rPr>
        <w:t>estné prohlášení o splnění základní způsobilosti</w:t>
      </w:r>
    </w:p>
    <w:p w14:paraId="2999164D" w14:textId="77777777" w:rsidR="00EA7FE6" w:rsidRPr="008D04D6" w:rsidRDefault="00EA7FE6" w:rsidP="00DE717E">
      <w:pPr>
        <w:pStyle w:val="Seznamploh"/>
        <w:tabs>
          <w:tab w:val="num" w:pos="709"/>
        </w:tabs>
        <w:ind w:left="1843" w:hanging="1876"/>
        <w:jc w:val="both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Formulář – Čestné prohlášení ke společensky odpovědnému plnění Veřejné zakázky.</w:t>
      </w:r>
    </w:p>
    <w:p w14:paraId="70F94C3B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41" w:name="_Toc394922584"/>
      <w:bookmarkEnd w:id="38"/>
      <w:bookmarkEnd w:id="39"/>
      <w:bookmarkEnd w:id="40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Základní informace o </w:t>
      </w:r>
      <w:r w:rsidR="00EA7FE6" w:rsidRPr="008D04D6">
        <w:rPr>
          <w:rFonts w:ascii="Calibri Light" w:hAnsi="Calibri Light" w:cs="Calibri Light"/>
          <w:color w:val="auto"/>
          <w:sz w:val="24"/>
          <w:szCs w:val="24"/>
        </w:rPr>
        <w:t>Z</w:t>
      </w:r>
      <w:r w:rsidRPr="008D04D6">
        <w:rPr>
          <w:rFonts w:ascii="Calibri Light" w:hAnsi="Calibri Light" w:cs="Calibri Light"/>
          <w:color w:val="auto"/>
          <w:sz w:val="24"/>
          <w:szCs w:val="24"/>
        </w:rPr>
        <w:t>adávacím řízení</w:t>
      </w:r>
      <w:bookmarkEnd w:id="41"/>
    </w:p>
    <w:p w14:paraId="26EE5F7B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42" w:name="_Toc394922585"/>
      <w:bookmarkStart w:id="43" w:name="_Toc157501661"/>
      <w:r w:rsidRPr="008D04D6">
        <w:rPr>
          <w:rFonts w:ascii="Calibri Light" w:hAnsi="Calibri Light" w:cs="Calibri Light"/>
          <w:color w:val="auto"/>
        </w:rPr>
        <w:t xml:space="preserve">Druh </w:t>
      </w:r>
      <w:r w:rsidR="00EA7FE6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adávacího řízení</w:t>
      </w:r>
      <w:bookmarkEnd w:id="42"/>
      <w:r w:rsidRPr="008D04D6">
        <w:rPr>
          <w:rFonts w:ascii="Calibri Light" w:hAnsi="Calibri Light" w:cs="Calibri Light"/>
          <w:color w:val="auto"/>
        </w:rPr>
        <w:t xml:space="preserve"> </w:t>
      </w:r>
      <w:bookmarkEnd w:id="43"/>
    </w:p>
    <w:p w14:paraId="21D1C8D4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bookmarkStart w:id="44" w:name="_Toc157501662"/>
      <w:r w:rsidRPr="008D04D6">
        <w:rPr>
          <w:rFonts w:ascii="Calibri Light" w:hAnsi="Calibri Light" w:cs="Calibri Light"/>
          <w:sz w:val="24"/>
          <w:szCs w:val="24"/>
        </w:rPr>
        <w:t xml:space="preserve">Předmětem tohoto </w:t>
      </w:r>
      <w:r w:rsidR="00EA7FE6" w:rsidRPr="008D04D6">
        <w:rPr>
          <w:rFonts w:ascii="Calibri Light" w:hAnsi="Calibri Light" w:cs="Calibri Light"/>
          <w:sz w:val="24"/>
          <w:szCs w:val="24"/>
        </w:rPr>
        <w:t>Z</w:t>
      </w:r>
      <w:r w:rsidR="00E2164E" w:rsidRPr="008D04D6">
        <w:rPr>
          <w:rFonts w:ascii="Calibri Light" w:hAnsi="Calibri Light" w:cs="Calibri Light"/>
          <w:sz w:val="24"/>
          <w:szCs w:val="24"/>
        </w:rPr>
        <w:t>adávacího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 je Veřejná zakázka na služby zadávaná formou jednacího řízení bez uveřejnění </w:t>
      </w:r>
      <w:r w:rsidR="00EA7FE6" w:rsidRPr="008D04D6">
        <w:rPr>
          <w:rFonts w:ascii="Calibri Light" w:hAnsi="Calibri Light" w:cs="Calibri Light"/>
          <w:sz w:val="24"/>
          <w:szCs w:val="24"/>
        </w:rPr>
        <w:t>po</w:t>
      </w:r>
      <w:r w:rsidRPr="008D04D6">
        <w:rPr>
          <w:rFonts w:ascii="Calibri Light" w:hAnsi="Calibri Light" w:cs="Calibri Light"/>
          <w:sz w:val="24"/>
          <w:szCs w:val="24"/>
        </w:rPr>
        <w:t>dle § 65 ZZVZ.</w:t>
      </w:r>
    </w:p>
    <w:p w14:paraId="08122A03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45" w:name="_Toc394922586"/>
      <w:r w:rsidRPr="008D04D6">
        <w:rPr>
          <w:rFonts w:ascii="Calibri Light" w:hAnsi="Calibri Light" w:cs="Calibri Light"/>
          <w:color w:val="auto"/>
        </w:rPr>
        <w:t>Předpokládaná hodnota Veřejné zakázky</w:t>
      </w:r>
      <w:bookmarkEnd w:id="45"/>
    </w:p>
    <w:p w14:paraId="3BE26305" w14:textId="0F761729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v souladu s § 65 odst. 2 </w:t>
      </w:r>
      <w:r w:rsidR="00EA7FE6" w:rsidRPr="008D04D6">
        <w:rPr>
          <w:rFonts w:ascii="Calibri Light" w:hAnsi="Calibri Light" w:cs="Calibri Light"/>
          <w:sz w:val="24"/>
          <w:szCs w:val="24"/>
        </w:rPr>
        <w:t xml:space="preserve">ZZVZ </w:t>
      </w:r>
      <w:r w:rsidRPr="008D04D6">
        <w:rPr>
          <w:rFonts w:ascii="Calibri Light" w:hAnsi="Calibri Light" w:cs="Calibri Light"/>
          <w:sz w:val="24"/>
          <w:szCs w:val="24"/>
        </w:rPr>
        <w:t xml:space="preserve">ve spojení s § 16 ZZVZ stanovil </w:t>
      </w:r>
      <w:r w:rsidR="00A83FF0" w:rsidRPr="008D04D6">
        <w:rPr>
          <w:rFonts w:ascii="Calibri Light" w:hAnsi="Calibri Light" w:cs="Calibri Light"/>
          <w:sz w:val="24"/>
          <w:szCs w:val="24"/>
        </w:rPr>
        <w:t xml:space="preserve">maximální </w:t>
      </w:r>
      <w:r w:rsidR="001E77CA" w:rsidRPr="008D04D6">
        <w:rPr>
          <w:rFonts w:ascii="Calibri Light" w:hAnsi="Calibri Light" w:cs="Calibri Light"/>
          <w:sz w:val="24"/>
          <w:szCs w:val="24"/>
        </w:rPr>
        <w:t>předpokládanou</w:t>
      </w:r>
      <w:r w:rsidR="00632D8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 xml:space="preserve">hodnotu této Veřejné zakázky </w:t>
      </w:r>
      <w:r w:rsidR="00E87DD2" w:rsidRPr="008D04D6">
        <w:rPr>
          <w:rFonts w:ascii="Calibri Light" w:hAnsi="Calibri Light" w:cs="Calibri Light"/>
          <w:sz w:val="24"/>
          <w:szCs w:val="24"/>
        </w:rPr>
        <w:t>na</w:t>
      </w:r>
      <w:r w:rsidR="00E309A5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5226A0" w:rsidRPr="008D04D6">
        <w:rPr>
          <w:rFonts w:ascii="Calibri Light" w:hAnsi="Calibri Light" w:cs="Calibri Light"/>
          <w:b/>
          <w:bCs/>
          <w:iCs/>
          <w:sz w:val="24"/>
          <w:szCs w:val="24"/>
        </w:rPr>
        <w:t>1</w:t>
      </w:r>
      <w:r w:rsidR="00B476E7" w:rsidRPr="008D04D6">
        <w:rPr>
          <w:rFonts w:ascii="Calibri Light" w:hAnsi="Calibri Light" w:cs="Calibri Light"/>
          <w:b/>
          <w:bCs/>
          <w:iCs/>
          <w:sz w:val="24"/>
          <w:szCs w:val="24"/>
        </w:rPr>
        <w:t>6</w:t>
      </w:r>
      <w:r w:rsidR="005226A0" w:rsidRPr="008D04D6">
        <w:rPr>
          <w:rFonts w:ascii="Calibri Light" w:hAnsi="Calibri Light" w:cs="Calibri Light"/>
          <w:b/>
          <w:bCs/>
          <w:iCs/>
          <w:sz w:val="24"/>
          <w:szCs w:val="24"/>
        </w:rPr>
        <w:t>.</w:t>
      </w:r>
      <w:r w:rsidR="00B476E7" w:rsidRPr="008D04D6">
        <w:rPr>
          <w:rFonts w:ascii="Calibri Light" w:hAnsi="Calibri Light" w:cs="Calibri Light"/>
          <w:b/>
          <w:bCs/>
          <w:iCs/>
          <w:sz w:val="24"/>
          <w:szCs w:val="24"/>
        </w:rPr>
        <w:t>000</w:t>
      </w:r>
      <w:r w:rsidR="005226A0" w:rsidRPr="008D04D6">
        <w:rPr>
          <w:rFonts w:ascii="Calibri Light" w:hAnsi="Calibri Light" w:cs="Calibri Light"/>
          <w:b/>
          <w:bCs/>
          <w:iCs/>
          <w:sz w:val="24"/>
          <w:szCs w:val="24"/>
        </w:rPr>
        <w:t>.000</w:t>
      </w:r>
      <w:r w:rsidR="00AF6B64" w:rsidRPr="008D04D6">
        <w:rPr>
          <w:rFonts w:ascii="Calibri Light" w:hAnsi="Calibri Light" w:cs="Calibri Light"/>
          <w:b/>
          <w:bCs/>
          <w:iCs/>
          <w:sz w:val="24"/>
          <w:szCs w:val="24"/>
        </w:rPr>
        <w:t>,-</w:t>
      </w:r>
      <w:r w:rsidR="00E309A5" w:rsidRPr="008D04D6">
        <w:rPr>
          <w:rFonts w:ascii="Calibri Light" w:hAnsi="Calibri Light" w:cs="Calibri Light"/>
          <w:b/>
          <w:bCs/>
          <w:iCs/>
          <w:sz w:val="24"/>
          <w:szCs w:val="24"/>
        </w:rPr>
        <w:t xml:space="preserve"> </w:t>
      </w:r>
      <w:r w:rsidR="00E87DD2" w:rsidRPr="008D04D6">
        <w:rPr>
          <w:rFonts w:ascii="Calibri Light" w:hAnsi="Calibri Light" w:cs="Calibri Light"/>
          <w:b/>
          <w:bCs/>
          <w:sz w:val="24"/>
          <w:szCs w:val="24"/>
        </w:rPr>
        <w:t>Kč</w:t>
      </w:r>
      <w:r w:rsidR="00E87DD2" w:rsidRPr="008D04D6">
        <w:rPr>
          <w:rFonts w:ascii="Calibri Light" w:hAnsi="Calibri Light" w:cs="Calibri Light"/>
          <w:b/>
          <w:sz w:val="24"/>
          <w:szCs w:val="24"/>
        </w:rPr>
        <w:t xml:space="preserve"> bez DPH.</w:t>
      </w:r>
    </w:p>
    <w:p w14:paraId="76FD9DEA" w14:textId="77777777" w:rsidR="00CF0EC9" w:rsidRPr="008D04D6" w:rsidRDefault="00CF0EC9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výslovně upozorňuje, že celková nabídková cena nesmí být vyšší než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shora uvedená</w:t>
      </w:r>
      <w:r w:rsidRPr="008D04D6">
        <w:rPr>
          <w:rFonts w:ascii="Calibri Light" w:hAnsi="Calibri Light" w:cs="Calibri Light"/>
          <w:sz w:val="24"/>
          <w:szCs w:val="24"/>
        </w:rPr>
        <w:t xml:space="preserve"> předpokládaná hodnota Veřejné zakázky v Kč bez DPH. Nabídk</w:t>
      </w:r>
      <w:r w:rsidR="0005512E" w:rsidRPr="008D04D6">
        <w:rPr>
          <w:rFonts w:ascii="Calibri Light" w:hAnsi="Calibri Light" w:cs="Calibri Light"/>
          <w:sz w:val="24"/>
          <w:szCs w:val="24"/>
        </w:rPr>
        <w:t>a</w:t>
      </w:r>
      <w:r w:rsidRPr="008D04D6">
        <w:rPr>
          <w:rFonts w:ascii="Calibri Light" w:hAnsi="Calibri Light" w:cs="Calibri Light"/>
          <w:sz w:val="24"/>
          <w:szCs w:val="24"/>
        </w:rPr>
        <w:t xml:space="preserve"> Dodavatel</w:t>
      </w:r>
      <w:r w:rsidR="0005512E" w:rsidRPr="008D04D6">
        <w:rPr>
          <w:rFonts w:ascii="Calibri Light" w:hAnsi="Calibri Light" w:cs="Calibri Light"/>
          <w:sz w:val="24"/>
          <w:szCs w:val="24"/>
        </w:rPr>
        <w:t>e</w:t>
      </w:r>
      <w:r w:rsidRPr="008D04D6">
        <w:rPr>
          <w:rFonts w:ascii="Calibri Light" w:hAnsi="Calibri Light" w:cs="Calibri Light"/>
          <w:sz w:val="24"/>
          <w:szCs w:val="24"/>
        </w:rPr>
        <w:t xml:space="preserve"> obsahující nabídkov</w:t>
      </w:r>
      <w:r w:rsidR="0005512E" w:rsidRPr="008D04D6">
        <w:rPr>
          <w:rFonts w:ascii="Calibri Light" w:hAnsi="Calibri Light" w:cs="Calibri Light"/>
          <w:sz w:val="24"/>
          <w:szCs w:val="24"/>
        </w:rPr>
        <w:t>ou</w:t>
      </w:r>
      <w:r w:rsidRPr="008D04D6">
        <w:rPr>
          <w:rFonts w:ascii="Calibri Light" w:hAnsi="Calibri Light" w:cs="Calibri Light"/>
          <w:sz w:val="24"/>
          <w:szCs w:val="24"/>
        </w:rPr>
        <w:t xml:space="preserve"> cen</w:t>
      </w:r>
      <w:r w:rsidR="0005512E" w:rsidRPr="008D04D6">
        <w:rPr>
          <w:rFonts w:ascii="Calibri Light" w:hAnsi="Calibri Light" w:cs="Calibri Light"/>
          <w:sz w:val="24"/>
          <w:szCs w:val="24"/>
        </w:rPr>
        <w:t>u</w:t>
      </w:r>
      <w:r w:rsidRPr="008D04D6">
        <w:rPr>
          <w:rFonts w:ascii="Calibri Light" w:hAnsi="Calibri Light" w:cs="Calibri Light"/>
          <w:sz w:val="24"/>
          <w:szCs w:val="24"/>
        </w:rPr>
        <w:t xml:space="preserve"> vyšší, než je tato částka, </w:t>
      </w:r>
      <w:r w:rsidR="0041536D" w:rsidRPr="008D04D6">
        <w:rPr>
          <w:rFonts w:ascii="Calibri Light" w:hAnsi="Calibri Light" w:cs="Calibri Light"/>
          <w:sz w:val="24"/>
          <w:szCs w:val="24"/>
        </w:rPr>
        <w:t>bud</w:t>
      </w:r>
      <w:r w:rsidR="0005512E" w:rsidRPr="008D04D6">
        <w:rPr>
          <w:rFonts w:ascii="Calibri Light" w:hAnsi="Calibri Light" w:cs="Calibri Light"/>
          <w:sz w:val="24"/>
          <w:szCs w:val="24"/>
        </w:rPr>
        <w:t>e</w:t>
      </w:r>
      <w:r w:rsidR="0041536D" w:rsidRPr="008D04D6">
        <w:rPr>
          <w:rFonts w:ascii="Calibri Light" w:hAnsi="Calibri Light" w:cs="Calibri Light"/>
          <w:sz w:val="24"/>
          <w:szCs w:val="24"/>
        </w:rPr>
        <w:t xml:space="preserve"> považován</w:t>
      </w:r>
      <w:r w:rsidR="0005512E" w:rsidRPr="008D04D6">
        <w:rPr>
          <w:rFonts w:ascii="Calibri Light" w:hAnsi="Calibri Light" w:cs="Calibri Light"/>
          <w:sz w:val="24"/>
          <w:szCs w:val="24"/>
        </w:rPr>
        <w:t>a</w:t>
      </w:r>
      <w:r w:rsidR="0041536D" w:rsidRPr="008D04D6">
        <w:rPr>
          <w:rFonts w:ascii="Calibri Light" w:hAnsi="Calibri Light" w:cs="Calibri Light"/>
          <w:sz w:val="24"/>
          <w:szCs w:val="24"/>
        </w:rPr>
        <w:t xml:space="preserve"> za nesplňující </w:t>
      </w:r>
      <w:r w:rsidRPr="008D04D6">
        <w:rPr>
          <w:rFonts w:ascii="Calibri Light" w:hAnsi="Calibri Light" w:cs="Calibri Light"/>
          <w:sz w:val="24"/>
          <w:szCs w:val="24"/>
        </w:rPr>
        <w:t>zadávací podmín</w:t>
      </w:r>
      <w:r w:rsidR="0041536D" w:rsidRPr="008D04D6">
        <w:rPr>
          <w:rFonts w:ascii="Calibri Light" w:hAnsi="Calibri Light" w:cs="Calibri Light"/>
          <w:sz w:val="24"/>
          <w:szCs w:val="24"/>
        </w:rPr>
        <w:t>ky</w:t>
      </w:r>
      <w:r w:rsidR="00E87DD2" w:rsidRPr="008D04D6">
        <w:rPr>
          <w:rFonts w:ascii="Calibri Light" w:hAnsi="Calibri Light" w:cs="Calibri Light"/>
          <w:sz w:val="24"/>
          <w:szCs w:val="24"/>
        </w:rPr>
        <w:t xml:space="preserve"> a</w:t>
      </w:r>
      <w:r w:rsidR="009C53EA" w:rsidRPr="008D04D6">
        <w:rPr>
          <w:rFonts w:ascii="Calibri Light" w:hAnsi="Calibri Light" w:cs="Calibri Light"/>
          <w:sz w:val="24"/>
          <w:szCs w:val="24"/>
        </w:rPr>
        <w:t> </w:t>
      </w:r>
      <w:r w:rsidR="00E87DD2" w:rsidRPr="008D04D6">
        <w:rPr>
          <w:rFonts w:ascii="Calibri Light" w:hAnsi="Calibri Light" w:cs="Calibri Light"/>
          <w:sz w:val="24"/>
          <w:szCs w:val="24"/>
        </w:rPr>
        <w:t>Dodavatel bude</w:t>
      </w:r>
      <w:r w:rsidR="0041536D" w:rsidRPr="008D04D6">
        <w:rPr>
          <w:rFonts w:ascii="Calibri Light" w:hAnsi="Calibri Light" w:cs="Calibri Light"/>
          <w:sz w:val="24"/>
          <w:szCs w:val="24"/>
        </w:rPr>
        <w:t xml:space="preserve"> ze </w:t>
      </w:r>
      <w:r w:rsidR="00EA7FE6" w:rsidRPr="008D04D6">
        <w:rPr>
          <w:rFonts w:ascii="Calibri Light" w:hAnsi="Calibri Light" w:cs="Calibri Light"/>
          <w:sz w:val="24"/>
          <w:szCs w:val="24"/>
        </w:rPr>
        <w:t>Z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adávacího </w:t>
      </w:r>
      <w:r w:rsidR="0041536D" w:rsidRPr="008D04D6">
        <w:rPr>
          <w:rFonts w:ascii="Calibri Light" w:hAnsi="Calibri Light" w:cs="Calibri Light"/>
          <w:sz w:val="24"/>
          <w:szCs w:val="24"/>
        </w:rPr>
        <w:t xml:space="preserve">řízení </w:t>
      </w:r>
      <w:r w:rsidR="00E87DD2" w:rsidRPr="008D04D6">
        <w:rPr>
          <w:rFonts w:ascii="Calibri Light" w:hAnsi="Calibri Light" w:cs="Calibri Light"/>
          <w:sz w:val="24"/>
          <w:szCs w:val="24"/>
        </w:rPr>
        <w:t>vyloučen</w:t>
      </w:r>
      <w:r w:rsidRPr="008D04D6">
        <w:rPr>
          <w:rFonts w:ascii="Calibri Light" w:hAnsi="Calibri Light" w:cs="Calibri Light"/>
          <w:sz w:val="24"/>
          <w:szCs w:val="24"/>
        </w:rPr>
        <w:t>.</w:t>
      </w:r>
    </w:p>
    <w:p w14:paraId="7AA017CF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46" w:name="_Toc295464679"/>
      <w:bookmarkStart w:id="47" w:name="_Toc295464680"/>
      <w:bookmarkStart w:id="48" w:name="_Toc295464681"/>
      <w:bookmarkStart w:id="49" w:name="_Toc394922587"/>
      <w:bookmarkEnd w:id="46"/>
      <w:bookmarkEnd w:id="47"/>
      <w:bookmarkEnd w:id="48"/>
      <w:r w:rsidRPr="008D04D6">
        <w:rPr>
          <w:rFonts w:ascii="Calibri Light" w:hAnsi="Calibri Light" w:cs="Calibri Light"/>
          <w:color w:val="auto"/>
        </w:rPr>
        <w:t>Předpokládaný časový průběh</w:t>
      </w:r>
      <w:bookmarkEnd w:id="44"/>
      <w:r w:rsidRPr="008D04D6">
        <w:rPr>
          <w:rFonts w:ascii="Calibri Light" w:hAnsi="Calibri Light" w:cs="Calibri Light"/>
          <w:color w:val="auto"/>
        </w:rPr>
        <w:t xml:space="preserve"> </w:t>
      </w:r>
      <w:r w:rsidR="00EA7FE6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adávacího řízení</w:t>
      </w:r>
      <w:bookmarkEnd w:id="49"/>
    </w:p>
    <w:p w14:paraId="6ABE5F80" w14:textId="559EA409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Zadávací řízení bylo zahájeno v souladu se ZZVZ dne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476E7" w:rsidRPr="008D04D6">
        <w:rPr>
          <w:rFonts w:ascii="Calibri Light" w:hAnsi="Calibri Light" w:cs="Calibri Light"/>
          <w:iCs/>
          <w:sz w:val="24"/>
          <w:szCs w:val="24"/>
        </w:rPr>
        <w:t>25</w:t>
      </w:r>
      <w:r w:rsidR="000C722D" w:rsidRPr="008D04D6">
        <w:rPr>
          <w:rFonts w:ascii="Calibri Light" w:hAnsi="Calibri Light" w:cs="Calibri Light"/>
          <w:iCs/>
          <w:sz w:val="24"/>
          <w:szCs w:val="24"/>
        </w:rPr>
        <w:t xml:space="preserve">. </w:t>
      </w:r>
      <w:r w:rsidR="00B476E7" w:rsidRPr="008D04D6">
        <w:rPr>
          <w:rFonts w:ascii="Calibri Light" w:hAnsi="Calibri Light" w:cs="Calibri Light"/>
          <w:iCs/>
          <w:sz w:val="24"/>
          <w:szCs w:val="24"/>
        </w:rPr>
        <w:t>01. 2023</w:t>
      </w:r>
      <w:r w:rsidR="003565FC" w:rsidRPr="008D04D6">
        <w:rPr>
          <w:rFonts w:ascii="Calibri Light" w:hAnsi="Calibri Light" w:cs="Calibri Light"/>
          <w:sz w:val="24"/>
          <w:szCs w:val="24"/>
          <w:lang w:val="en-US"/>
        </w:rPr>
        <w:t>,</w:t>
      </w:r>
      <w:r w:rsidRPr="008D04D6">
        <w:rPr>
          <w:rFonts w:ascii="Calibri Light" w:hAnsi="Calibri Light" w:cs="Calibri Light"/>
          <w:sz w:val="24"/>
          <w:szCs w:val="24"/>
        </w:rPr>
        <w:t xml:space="preserve"> a to odesláním písemné </w:t>
      </w:r>
      <w:r w:rsidR="004F686C" w:rsidRPr="008D04D6">
        <w:rPr>
          <w:rFonts w:ascii="Calibri Light" w:hAnsi="Calibri Light" w:cs="Calibri Light"/>
          <w:sz w:val="24"/>
          <w:szCs w:val="24"/>
        </w:rPr>
        <w:t>Výzvy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EA7FE6" w:rsidRPr="008D04D6">
        <w:rPr>
          <w:rFonts w:ascii="Calibri Light" w:hAnsi="Calibri Light" w:cs="Calibri Light"/>
          <w:sz w:val="24"/>
          <w:szCs w:val="24"/>
        </w:rPr>
        <w:t xml:space="preserve">k jednání </w:t>
      </w:r>
      <w:r w:rsidRPr="008D04D6">
        <w:rPr>
          <w:rFonts w:ascii="Calibri Light" w:hAnsi="Calibri Light" w:cs="Calibri Light"/>
          <w:sz w:val="24"/>
          <w:szCs w:val="24"/>
        </w:rPr>
        <w:t>ve smyslu § 67 odst. 1 ZZVZ.</w:t>
      </w:r>
    </w:p>
    <w:p w14:paraId="2462A2B8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lastRenderedPageBreak/>
        <w:t xml:space="preserve">Termín pro podání a otevírání </w:t>
      </w:r>
      <w:r w:rsidR="00D04FA3" w:rsidRPr="008D04D6">
        <w:rPr>
          <w:rFonts w:ascii="Calibri Light" w:hAnsi="Calibri Light" w:cs="Calibri Light"/>
          <w:sz w:val="24"/>
          <w:szCs w:val="24"/>
        </w:rPr>
        <w:t>Nabídky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AD561A" w:rsidRPr="008D04D6">
        <w:rPr>
          <w:rFonts w:ascii="Calibri Light" w:hAnsi="Calibri Light" w:cs="Calibri Light"/>
          <w:sz w:val="24"/>
          <w:szCs w:val="24"/>
        </w:rPr>
        <w:t>byl</w:t>
      </w:r>
      <w:r w:rsidRPr="008D04D6">
        <w:rPr>
          <w:rFonts w:ascii="Calibri Light" w:hAnsi="Calibri Light" w:cs="Calibri Light"/>
          <w:sz w:val="24"/>
          <w:szCs w:val="24"/>
        </w:rPr>
        <w:t xml:space="preserve"> stanoven </w:t>
      </w:r>
      <w:r w:rsidR="00AD561A" w:rsidRPr="008D04D6">
        <w:rPr>
          <w:rFonts w:ascii="Calibri Light" w:hAnsi="Calibri Light" w:cs="Calibri Light"/>
          <w:sz w:val="24"/>
          <w:szCs w:val="24"/>
        </w:rPr>
        <w:t xml:space="preserve">na základě </w:t>
      </w:r>
      <w:r w:rsidR="00993D67" w:rsidRPr="008D04D6">
        <w:rPr>
          <w:rFonts w:ascii="Calibri Light" w:hAnsi="Calibri Light" w:cs="Calibri Light"/>
          <w:sz w:val="24"/>
          <w:szCs w:val="24"/>
        </w:rPr>
        <w:t xml:space="preserve">výsledků </w:t>
      </w:r>
      <w:r w:rsidRPr="008D04D6">
        <w:rPr>
          <w:rFonts w:ascii="Calibri Light" w:hAnsi="Calibri Light" w:cs="Calibri Light"/>
          <w:sz w:val="24"/>
          <w:szCs w:val="24"/>
        </w:rPr>
        <w:t>jednání s</w:t>
      </w:r>
      <w:r w:rsidR="000B07F0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Dodavateli</w:t>
      </w:r>
      <w:r w:rsidR="00983D22" w:rsidRPr="008D04D6">
        <w:rPr>
          <w:rFonts w:ascii="Calibri Light" w:hAnsi="Calibri Light" w:cs="Calibri Light"/>
          <w:sz w:val="24"/>
          <w:szCs w:val="24"/>
        </w:rPr>
        <w:t>, přiměřeně a dle aktuálních potřeb Zadavatele</w:t>
      </w:r>
      <w:r w:rsidR="000B07F0" w:rsidRPr="008D04D6">
        <w:rPr>
          <w:rFonts w:ascii="Calibri Light" w:hAnsi="Calibri Light" w:cs="Calibri Light"/>
          <w:sz w:val="24"/>
          <w:szCs w:val="24"/>
        </w:rPr>
        <w:t>.</w:t>
      </w:r>
    </w:p>
    <w:p w14:paraId="770931ED" w14:textId="0444B530" w:rsidR="008A6583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předpokládá, že Smlouva s</w:t>
      </w:r>
      <w:r w:rsidR="00983D22" w:rsidRPr="008D04D6">
        <w:rPr>
          <w:rFonts w:ascii="Calibri Light" w:hAnsi="Calibri Light" w:cs="Calibri Light"/>
          <w:sz w:val="24"/>
          <w:szCs w:val="24"/>
        </w:rPr>
        <w:t xml:space="preserve"> vybraným </w:t>
      </w:r>
      <w:r w:rsidRPr="008D04D6">
        <w:rPr>
          <w:rFonts w:ascii="Calibri Light" w:hAnsi="Calibri Light" w:cs="Calibri Light"/>
          <w:sz w:val="24"/>
          <w:szCs w:val="24"/>
        </w:rPr>
        <w:t xml:space="preserve">Dodavatelem bude </w:t>
      </w:r>
      <w:r w:rsidR="00983D22" w:rsidRPr="008D04D6">
        <w:rPr>
          <w:rFonts w:ascii="Calibri Light" w:hAnsi="Calibri Light" w:cs="Calibri Light"/>
          <w:sz w:val="24"/>
          <w:szCs w:val="24"/>
        </w:rPr>
        <w:t xml:space="preserve">ideálně </w:t>
      </w:r>
      <w:r w:rsidRPr="008D04D6">
        <w:rPr>
          <w:rFonts w:ascii="Calibri Light" w:hAnsi="Calibri Light" w:cs="Calibri Light"/>
          <w:sz w:val="24"/>
          <w:szCs w:val="24"/>
        </w:rPr>
        <w:t xml:space="preserve">uzavřena </w:t>
      </w:r>
      <w:r w:rsidR="0005512E" w:rsidRPr="008D04D6">
        <w:rPr>
          <w:rFonts w:ascii="Calibri Light" w:hAnsi="Calibri Light" w:cs="Calibri Light"/>
          <w:sz w:val="24"/>
          <w:szCs w:val="24"/>
        </w:rPr>
        <w:t>v</w:t>
      </w:r>
      <w:r w:rsidR="00F44F15" w:rsidRPr="008D04D6">
        <w:rPr>
          <w:rFonts w:ascii="Calibri Light" w:hAnsi="Calibri Light" w:cs="Calibri Light"/>
          <w:sz w:val="24"/>
          <w:szCs w:val="24"/>
        </w:rPr>
        <w:t> </w:t>
      </w:r>
      <w:r w:rsidR="0005512E" w:rsidRPr="008D04D6">
        <w:rPr>
          <w:rFonts w:ascii="Calibri Light" w:hAnsi="Calibri Light" w:cs="Calibri Light"/>
          <w:sz w:val="24"/>
          <w:szCs w:val="24"/>
        </w:rPr>
        <w:t>průběhu</w:t>
      </w:r>
      <w:r w:rsidR="00F44F15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323EE" w:rsidRPr="008D04D6">
        <w:rPr>
          <w:rFonts w:ascii="Calibri Light" w:hAnsi="Calibri Light" w:cs="Calibri Light"/>
          <w:sz w:val="24"/>
          <w:szCs w:val="24"/>
        </w:rPr>
        <w:t>období</w:t>
      </w:r>
      <w:r w:rsidR="00045D8C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476E7" w:rsidRPr="008D04D6">
        <w:rPr>
          <w:rFonts w:ascii="Calibri Light" w:hAnsi="Calibri Light" w:cs="Calibri Light"/>
          <w:sz w:val="24"/>
          <w:szCs w:val="24"/>
        </w:rPr>
        <w:t>dubna</w:t>
      </w:r>
      <w:r w:rsidR="00C451D6" w:rsidRPr="008D04D6">
        <w:rPr>
          <w:rFonts w:ascii="Calibri Light" w:hAnsi="Calibri Light" w:cs="Calibri Light"/>
          <w:sz w:val="24"/>
          <w:szCs w:val="24"/>
          <w:lang w:val="en-US"/>
        </w:rPr>
        <w:t xml:space="preserve"> 202</w:t>
      </w:r>
      <w:r w:rsidR="000C722D" w:rsidRPr="008D04D6">
        <w:rPr>
          <w:rFonts w:ascii="Calibri Light" w:hAnsi="Calibri Light" w:cs="Calibri Light"/>
          <w:sz w:val="24"/>
          <w:szCs w:val="24"/>
          <w:lang w:val="en-US"/>
        </w:rPr>
        <w:t>3</w:t>
      </w:r>
      <w:r w:rsidRPr="008D04D6">
        <w:rPr>
          <w:rFonts w:ascii="Calibri Light" w:hAnsi="Calibri Light" w:cs="Calibri Light"/>
          <w:bCs/>
          <w:sz w:val="24"/>
          <w:szCs w:val="24"/>
        </w:rPr>
        <w:t>.</w:t>
      </w:r>
      <w:bookmarkStart w:id="50" w:name="_Toc394922588"/>
    </w:p>
    <w:p w14:paraId="36CD3D12" w14:textId="77777777" w:rsidR="0004274B" w:rsidRPr="008D04D6" w:rsidRDefault="0004274B" w:rsidP="0004274B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>Elektronický nástroj, komunikace v </w:t>
      </w:r>
      <w:r w:rsidR="00993D67" w:rsidRPr="008D04D6">
        <w:rPr>
          <w:rFonts w:ascii="Calibri Light" w:hAnsi="Calibri Light" w:cs="Calibri Light"/>
          <w:color w:val="auto"/>
        </w:rPr>
        <w:t>Z</w:t>
      </w:r>
      <w:r w:rsidRPr="008D04D6">
        <w:rPr>
          <w:rFonts w:ascii="Calibri Light" w:hAnsi="Calibri Light" w:cs="Calibri Light"/>
          <w:color w:val="auto"/>
        </w:rPr>
        <w:t>adávacím řízení</w:t>
      </w:r>
    </w:p>
    <w:p w14:paraId="7AACABA2" w14:textId="77777777" w:rsidR="000C722D" w:rsidRPr="008D04D6" w:rsidRDefault="0004274B" w:rsidP="000C722D">
      <w:pPr>
        <w:pStyle w:val="Styl11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Veřejná zakázka je zadávána elektronicky pomocí elek</w:t>
      </w:r>
      <w:r w:rsidR="000C722D" w:rsidRPr="008D04D6">
        <w:rPr>
          <w:rFonts w:ascii="Calibri Light" w:hAnsi="Calibri Light" w:cs="Calibri Light"/>
        </w:rPr>
        <w:t>tronického nástroje e–zakazky.cz</w:t>
      </w:r>
      <w:r w:rsidRPr="008D04D6">
        <w:rPr>
          <w:rFonts w:ascii="Calibri Light" w:hAnsi="Calibri Light" w:cs="Calibri Light"/>
        </w:rPr>
        <w:t xml:space="preserve"> (dále jen „</w:t>
      </w:r>
      <w:r w:rsidR="000C722D" w:rsidRPr="008D04D6">
        <w:rPr>
          <w:rFonts w:ascii="Calibri Light" w:hAnsi="Calibri Light" w:cs="Calibri Light"/>
          <w:b/>
          <w:bCs/>
        </w:rPr>
        <w:t>e-zakazky</w:t>
      </w:r>
      <w:r w:rsidRPr="008D04D6">
        <w:rPr>
          <w:rFonts w:ascii="Calibri Light" w:hAnsi="Calibri Light" w:cs="Calibri Light"/>
        </w:rPr>
        <w:t xml:space="preserve">“), dostupného na internetové adrese profilu </w:t>
      </w:r>
      <w:r w:rsidR="00993D67" w:rsidRPr="008D04D6">
        <w:rPr>
          <w:rFonts w:ascii="Calibri Light" w:hAnsi="Calibri Light" w:cs="Calibri Light"/>
        </w:rPr>
        <w:t>Zadavatele</w:t>
      </w:r>
      <w:r w:rsidRPr="008D04D6">
        <w:rPr>
          <w:rFonts w:ascii="Calibri Light" w:hAnsi="Calibri Light" w:cs="Calibri Light"/>
        </w:rPr>
        <w:t xml:space="preserve"> či na </w:t>
      </w:r>
    </w:p>
    <w:p w14:paraId="4D416CB9" w14:textId="77777777" w:rsidR="0004274B" w:rsidRPr="008D04D6" w:rsidRDefault="00506999" w:rsidP="000C722D">
      <w:pPr>
        <w:pStyle w:val="Styl11"/>
        <w:numPr>
          <w:ilvl w:val="0"/>
          <w:numId w:val="0"/>
        </w:numPr>
        <w:ind w:left="716"/>
        <w:rPr>
          <w:rFonts w:ascii="Calibri Light" w:hAnsi="Calibri Light" w:cs="Calibri Light"/>
        </w:rPr>
      </w:pPr>
      <w:hyperlink r:id="rId10" w:history="1">
        <w:r w:rsidR="000C722D" w:rsidRPr="008D04D6">
          <w:rPr>
            <w:rStyle w:val="Hypertextovodkaz"/>
            <w:rFonts w:ascii="Calibri Light" w:hAnsi="Calibri Light" w:cs="Calibri Light"/>
          </w:rPr>
          <w:t>https://www.e-zakazky.cz/</w:t>
        </w:r>
      </w:hyperlink>
      <w:r w:rsidR="0004274B" w:rsidRPr="008D04D6">
        <w:rPr>
          <w:rFonts w:ascii="Calibri Light" w:hAnsi="Calibri Light" w:cs="Calibri Light"/>
        </w:rPr>
        <w:t>, kde je rovněž uveřejněn podrobný návod na jeho použití a kontakty na uživatelskou podporu.</w:t>
      </w:r>
    </w:p>
    <w:p w14:paraId="61F4CD3F" w14:textId="77777777" w:rsidR="0004274B" w:rsidRPr="008D04D6" w:rsidRDefault="0004274B" w:rsidP="0004274B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Veškeré úkony v rámci tohoto </w:t>
      </w:r>
      <w:r w:rsidR="00993D67" w:rsidRPr="008D04D6">
        <w:rPr>
          <w:rFonts w:ascii="Calibri Light" w:hAnsi="Calibri Light" w:cs="Calibri Light"/>
          <w:sz w:val="24"/>
          <w:szCs w:val="24"/>
        </w:rPr>
        <w:t>Zadávacího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 a rovněž veškerá komunikace mezi </w:t>
      </w:r>
      <w:r w:rsidR="00993D67" w:rsidRPr="008D04D6">
        <w:rPr>
          <w:rFonts w:ascii="Calibri Light" w:hAnsi="Calibri Light" w:cs="Calibri Light"/>
          <w:sz w:val="24"/>
          <w:szCs w:val="24"/>
        </w:rPr>
        <w:t>Zadavatelem</w:t>
      </w:r>
      <w:r w:rsidRPr="008D04D6">
        <w:rPr>
          <w:rFonts w:ascii="Calibri Light" w:hAnsi="Calibri Light" w:cs="Calibri Light"/>
          <w:sz w:val="24"/>
          <w:szCs w:val="24"/>
        </w:rPr>
        <w:t xml:space="preserve"> (nebo jeho zástupcem) a </w:t>
      </w:r>
      <w:r w:rsidR="00993D67" w:rsidRPr="008D04D6">
        <w:rPr>
          <w:rFonts w:ascii="Calibri Light" w:hAnsi="Calibri Light" w:cs="Calibri Light"/>
          <w:sz w:val="24"/>
          <w:szCs w:val="24"/>
        </w:rPr>
        <w:t>Dodavatelem</w:t>
      </w:r>
      <w:r w:rsidRPr="008D04D6">
        <w:rPr>
          <w:rFonts w:ascii="Calibri Light" w:hAnsi="Calibri Light" w:cs="Calibri Light"/>
          <w:sz w:val="24"/>
          <w:szCs w:val="24"/>
        </w:rPr>
        <w:t xml:space="preserve"> bude probíhat především elektronicky prostřednictvím elektronického nástroje. Veškeré písemnosti zasílané prostřednictvím elektronického nástroje se považují za řádně doručené dnem jejich doručení do uživatelského účtu adresáta v elektronickém nástroji. Na doručení písemnosti nemá vliv, zda byla písemnost jejím adresátem přečtena, případně, zda elektronický nástroj adresátovi odeslal na kontaktní emailovou adresu upozornění o tom, že na jeho uživatelský účet v elektronickém nástroji byla doručena nová zpráva, či nikoliv. </w:t>
      </w:r>
    </w:p>
    <w:p w14:paraId="0772D424" w14:textId="77777777" w:rsidR="0004274B" w:rsidRPr="008D04D6" w:rsidRDefault="0004274B" w:rsidP="0004274B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 řádné a včasné seznamování se s písemnostmi zasílanými </w:t>
      </w:r>
      <w:r w:rsidR="00993D67" w:rsidRPr="008D04D6">
        <w:rPr>
          <w:rFonts w:ascii="Calibri Light" w:hAnsi="Calibri Light" w:cs="Calibri Light"/>
          <w:sz w:val="24"/>
          <w:szCs w:val="24"/>
        </w:rPr>
        <w:t>Zadavatelem</w:t>
      </w:r>
      <w:r w:rsidRPr="008D04D6">
        <w:rPr>
          <w:rFonts w:ascii="Calibri Light" w:hAnsi="Calibri Light" w:cs="Calibri Light"/>
          <w:sz w:val="24"/>
          <w:szCs w:val="24"/>
        </w:rPr>
        <w:t xml:space="preserve"> prostřednictvím elektronického nástroje, jakož i za správnost kontaktních údajů uvedených u </w:t>
      </w:r>
      <w:r w:rsidR="00993D67" w:rsidRPr="008D04D6">
        <w:rPr>
          <w:rFonts w:ascii="Calibri Light" w:hAnsi="Calibri Light" w:cs="Calibri Light"/>
          <w:sz w:val="24"/>
          <w:szCs w:val="24"/>
        </w:rPr>
        <w:t>Dodavatele</w:t>
      </w:r>
      <w:r w:rsidRPr="008D04D6">
        <w:rPr>
          <w:rFonts w:ascii="Calibri Light" w:hAnsi="Calibri Light" w:cs="Calibri Light"/>
          <w:sz w:val="24"/>
          <w:szCs w:val="24"/>
        </w:rPr>
        <w:t xml:space="preserve">, </w:t>
      </w:r>
      <w:r w:rsidR="00993D67" w:rsidRPr="008D04D6">
        <w:rPr>
          <w:rFonts w:ascii="Calibri Light" w:hAnsi="Calibri Light" w:cs="Calibri Light"/>
          <w:sz w:val="24"/>
          <w:szCs w:val="24"/>
        </w:rPr>
        <w:t>z</w:t>
      </w:r>
      <w:r w:rsidRPr="008D04D6">
        <w:rPr>
          <w:rFonts w:ascii="Calibri Light" w:hAnsi="Calibri Light" w:cs="Calibri Light"/>
          <w:sz w:val="24"/>
          <w:szCs w:val="24"/>
        </w:rPr>
        <w:t xml:space="preserve">odpovídá vždy </w:t>
      </w:r>
      <w:r w:rsidR="00993D67" w:rsidRPr="008D04D6">
        <w:rPr>
          <w:rFonts w:ascii="Calibri Light" w:hAnsi="Calibri Light" w:cs="Calibri Light"/>
          <w:sz w:val="24"/>
          <w:szCs w:val="24"/>
        </w:rPr>
        <w:t>Dodavatel</w:t>
      </w:r>
      <w:r w:rsidRPr="008D04D6">
        <w:rPr>
          <w:rFonts w:ascii="Calibri Light" w:hAnsi="Calibri Light" w:cs="Calibri Light"/>
          <w:sz w:val="24"/>
          <w:szCs w:val="24"/>
        </w:rPr>
        <w:t>.</w:t>
      </w:r>
    </w:p>
    <w:p w14:paraId="5B410BEB" w14:textId="77777777" w:rsidR="0004274B" w:rsidRPr="008D04D6" w:rsidRDefault="0004274B" w:rsidP="0004274B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Další podmínky a informace týkající se elektronického nástroje včetně informací o používání elektronického podpisu jsou uvedeny dále v této </w:t>
      </w:r>
      <w:r w:rsidR="005B3D56" w:rsidRPr="008D04D6">
        <w:rPr>
          <w:rFonts w:ascii="Calibri Light" w:hAnsi="Calibri Light" w:cs="Calibri Light"/>
          <w:sz w:val="24"/>
          <w:szCs w:val="24"/>
        </w:rPr>
        <w:t>Zadávací</w:t>
      </w:r>
      <w:r w:rsidRPr="008D04D6">
        <w:rPr>
          <w:rFonts w:ascii="Calibri Light" w:hAnsi="Calibri Light" w:cs="Calibri Light"/>
          <w:sz w:val="24"/>
          <w:szCs w:val="24"/>
        </w:rPr>
        <w:t xml:space="preserve"> dokumentaci (</w:t>
      </w:r>
      <w:r w:rsidR="005B3D56" w:rsidRPr="008D04D6">
        <w:rPr>
          <w:rFonts w:ascii="Calibri Light" w:hAnsi="Calibri Light" w:cs="Calibri Light"/>
          <w:sz w:val="24"/>
          <w:szCs w:val="24"/>
        </w:rPr>
        <w:t xml:space="preserve">zejm. viz </w:t>
      </w:r>
      <w:r w:rsidRPr="008D04D6">
        <w:rPr>
          <w:rFonts w:ascii="Calibri Light" w:hAnsi="Calibri Light" w:cs="Calibri Light"/>
          <w:sz w:val="24"/>
          <w:szCs w:val="24"/>
        </w:rPr>
        <w:t>článek 1</w:t>
      </w:r>
      <w:r w:rsidR="005B3D56" w:rsidRPr="008D04D6">
        <w:rPr>
          <w:rFonts w:ascii="Calibri Light" w:hAnsi="Calibri Light" w:cs="Calibri Light"/>
          <w:sz w:val="24"/>
          <w:szCs w:val="24"/>
        </w:rPr>
        <w:t>3</w:t>
      </w:r>
      <w:r w:rsidRPr="008D04D6">
        <w:rPr>
          <w:rFonts w:ascii="Calibri Light" w:hAnsi="Calibri Light" w:cs="Calibri Light"/>
          <w:sz w:val="24"/>
          <w:szCs w:val="24"/>
        </w:rPr>
        <w:t xml:space="preserve">. této </w:t>
      </w:r>
      <w:r w:rsidR="005B3D56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>dokumentace).</w:t>
      </w:r>
    </w:p>
    <w:p w14:paraId="697321F7" w14:textId="77777777" w:rsidR="0004274B" w:rsidRPr="008D04D6" w:rsidRDefault="0004274B" w:rsidP="0004274B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Veškerá komunikace se </w:t>
      </w:r>
      <w:r w:rsidR="005B3D56" w:rsidRPr="008D04D6">
        <w:rPr>
          <w:rFonts w:ascii="Calibri Light" w:hAnsi="Calibri Light" w:cs="Calibri Light"/>
          <w:sz w:val="24"/>
          <w:szCs w:val="24"/>
        </w:rPr>
        <w:t>Zadavatelem</w:t>
      </w:r>
      <w:r w:rsidRPr="008D04D6">
        <w:rPr>
          <w:rFonts w:ascii="Calibri Light" w:hAnsi="Calibri Light" w:cs="Calibri Light"/>
          <w:sz w:val="24"/>
          <w:szCs w:val="24"/>
        </w:rPr>
        <w:t xml:space="preserve">, včetně žádostí </w:t>
      </w:r>
      <w:r w:rsidR="005B3D56" w:rsidRPr="008D04D6">
        <w:rPr>
          <w:rFonts w:ascii="Calibri Light" w:hAnsi="Calibri Light" w:cs="Calibri Light"/>
          <w:sz w:val="24"/>
          <w:szCs w:val="24"/>
        </w:rPr>
        <w:t>Dodavatelů</w:t>
      </w:r>
      <w:r w:rsidRPr="008D04D6">
        <w:rPr>
          <w:rFonts w:ascii="Calibri Light" w:hAnsi="Calibri Light" w:cs="Calibri Light"/>
          <w:sz w:val="24"/>
          <w:szCs w:val="24"/>
        </w:rPr>
        <w:t xml:space="preserve"> o vysvětlení </w:t>
      </w:r>
      <w:r w:rsidR="005B3D56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 xml:space="preserve">dokumentace, bude </w:t>
      </w:r>
      <w:r w:rsidR="005B3D56" w:rsidRPr="008D04D6">
        <w:rPr>
          <w:rFonts w:ascii="Calibri Light" w:hAnsi="Calibri Light" w:cs="Calibri Light"/>
          <w:sz w:val="24"/>
          <w:szCs w:val="24"/>
        </w:rPr>
        <w:t>vedena</w:t>
      </w:r>
      <w:r w:rsidRPr="008D04D6">
        <w:rPr>
          <w:rFonts w:ascii="Calibri Light" w:hAnsi="Calibri Light" w:cs="Calibri Light"/>
          <w:sz w:val="24"/>
          <w:szCs w:val="24"/>
        </w:rPr>
        <w:t xml:space="preserve"> v českém jazyce.</w:t>
      </w:r>
    </w:p>
    <w:p w14:paraId="00EAFAA5" w14:textId="77777777" w:rsidR="00427FE7" w:rsidRPr="008D04D6" w:rsidRDefault="000B07F0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color w:val="auto"/>
          <w:sz w:val="24"/>
          <w:szCs w:val="24"/>
        </w:rPr>
        <w:t>P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 xml:space="preserve">lnění předmětu </w:t>
      </w:r>
      <w:r w:rsidR="005B3D56" w:rsidRPr="008D04D6">
        <w:rPr>
          <w:rFonts w:ascii="Calibri Light" w:hAnsi="Calibri Light" w:cs="Calibri Light"/>
          <w:color w:val="auto"/>
          <w:sz w:val="24"/>
          <w:szCs w:val="24"/>
        </w:rPr>
        <w:t>V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>eřejné zakázky</w:t>
      </w:r>
      <w:bookmarkEnd w:id="50"/>
    </w:p>
    <w:p w14:paraId="519E2D5C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51" w:name="_Toc394922589"/>
      <w:r w:rsidRPr="008D04D6">
        <w:rPr>
          <w:rFonts w:ascii="Calibri Light" w:hAnsi="Calibri Light" w:cs="Calibri Light"/>
          <w:color w:val="auto"/>
        </w:rPr>
        <w:t xml:space="preserve">Předmět </w:t>
      </w:r>
      <w:r w:rsidR="005B3D56" w:rsidRPr="008D04D6">
        <w:rPr>
          <w:rFonts w:ascii="Calibri Light" w:hAnsi="Calibri Light" w:cs="Calibri Light"/>
          <w:color w:val="auto"/>
        </w:rPr>
        <w:t>V</w:t>
      </w:r>
      <w:r w:rsidRPr="008D04D6">
        <w:rPr>
          <w:rFonts w:ascii="Calibri Light" w:hAnsi="Calibri Light" w:cs="Calibri Light"/>
          <w:color w:val="auto"/>
        </w:rPr>
        <w:t>eřejné zakázky a technické podmínky</w:t>
      </w:r>
      <w:bookmarkEnd w:id="51"/>
    </w:p>
    <w:p w14:paraId="5E46CD28" w14:textId="2CD7E671" w:rsidR="008D04D6" w:rsidRPr="008D04D6" w:rsidRDefault="008D04D6" w:rsidP="008D04D6">
      <w:pPr>
        <w:pStyle w:val="Styl11"/>
        <w:ind w:hanging="716"/>
        <w:rPr>
          <w:rFonts w:ascii="Calibri Light" w:hAnsi="Calibri Light" w:cs="Calibri Light"/>
          <w:sz w:val="22"/>
          <w:szCs w:val="22"/>
        </w:rPr>
      </w:pPr>
      <w:r w:rsidRPr="008D04D6">
        <w:rPr>
          <w:rFonts w:ascii="Calibri Light" w:hAnsi="Calibri Light" w:cs="Calibri Light"/>
          <w:sz w:val="22"/>
          <w:szCs w:val="22"/>
        </w:rPr>
        <w:t>Předmětem této Veřejné zakázky je poskytnutí služeb definovaných zejména v čl. 1.1 ve spojení s čl. 2 závazného Návrhu smlouvy, která je přílohou zadávací dokumentace.</w:t>
      </w:r>
      <w:r w:rsidRPr="008D04D6" w:rsidDel="005F419E">
        <w:rPr>
          <w:rFonts w:ascii="Calibri Light" w:hAnsi="Calibri Light" w:cs="Calibri Light"/>
          <w:sz w:val="22"/>
          <w:szCs w:val="22"/>
        </w:rPr>
        <w:t xml:space="preserve"> </w:t>
      </w:r>
    </w:p>
    <w:p w14:paraId="48D5B2B6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52" w:name="_Toc283895054"/>
      <w:bookmarkStart w:id="53" w:name="_Toc283895056"/>
      <w:bookmarkStart w:id="54" w:name="_Toc283895057"/>
      <w:bookmarkStart w:id="55" w:name="_Toc283895058"/>
      <w:bookmarkStart w:id="56" w:name="_Toc283895059"/>
      <w:bookmarkStart w:id="57" w:name="_Toc283895060"/>
      <w:bookmarkStart w:id="58" w:name="_Toc283895061"/>
      <w:bookmarkStart w:id="59" w:name="_Toc283895062"/>
      <w:bookmarkStart w:id="60" w:name="_Toc283895063"/>
      <w:bookmarkStart w:id="61" w:name="_Toc283895064"/>
      <w:bookmarkStart w:id="62" w:name="_Toc283895065"/>
      <w:bookmarkStart w:id="63" w:name="_Toc283895067"/>
      <w:bookmarkStart w:id="64" w:name="_Toc283895068"/>
      <w:bookmarkStart w:id="65" w:name="_Toc283895071"/>
      <w:bookmarkStart w:id="66" w:name="_Toc283895073"/>
      <w:bookmarkStart w:id="67" w:name="_Toc283895074"/>
      <w:bookmarkStart w:id="68" w:name="_Toc283895076"/>
      <w:bookmarkStart w:id="69" w:name="_Toc283895079"/>
      <w:bookmarkStart w:id="70" w:name="_Toc272389233"/>
      <w:bookmarkStart w:id="71" w:name="_Toc272389235"/>
      <w:bookmarkStart w:id="72" w:name="_Toc39492259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8D04D6">
        <w:rPr>
          <w:rFonts w:ascii="Calibri Light" w:hAnsi="Calibri Light" w:cs="Calibri Light"/>
          <w:color w:val="auto"/>
        </w:rPr>
        <w:t>Klasifikace předmětu plnění Veřejné zakázky</w:t>
      </w:r>
      <w:bookmarkEnd w:id="72"/>
    </w:p>
    <w:p w14:paraId="4935C9A8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Dle nařízení Komise (ES) č. 213/2008, kterým se mění nařízení Evropského parlamentu a Rady (ES) č. 2195/2002, o společném slovníku pro veřejné zakázky (CPV), odpovídá</w:t>
      </w:r>
      <w:r w:rsidR="00B31E39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předmět plnění Veřejné zakázky následujícím položkám:</w:t>
      </w:r>
    </w:p>
    <w:p w14:paraId="2F860E32" w14:textId="77777777" w:rsidR="00B27BFC" w:rsidRPr="008D04D6" w:rsidRDefault="00B27BFC" w:rsidP="00B27BFC">
      <w:pPr>
        <w:pStyle w:val="Normal10"/>
        <w:spacing w:before="0" w:after="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71200000-0</w:t>
      </w:r>
      <w:r w:rsidRPr="008D04D6">
        <w:rPr>
          <w:rFonts w:ascii="Calibri Light" w:hAnsi="Calibri Light" w:cs="Calibri Light"/>
          <w:sz w:val="24"/>
          <w:szCs w:val="24"/>
        </w:rPr>
        <w:tab/>
        <w:t>Architektonické a související služby;</w:t>
      </w:r>
    </w:p>
    <w:p w14:paraId="44DB57AD" w14:textId="77777777" w:rsidR="00427FE7" w:rsidRPr="008D04D6" w:rsidRDefault="00427FE7" w:rsidP="008A6583">
      <w:pPr>
        <w:pStyle w:val="Normal10"/>
        <w:spacing w:after="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71320000-7</w:t>
      </w:r>
      <w:r w:rsidRPr="008D04D6">
        <w:rPr>
          <w:rFonts w:ascii="Calibri Light" w:hAnsi="Calibri Light" w:cs="Calibri Light"/>
          <w:sz w:val="24"/>
          <w:szCs w:val="24"/>
        </w:rPr>
        <w:tab/>
        <w:t>Technické projektování</w:t>
      </w:r>
      <w:r w:rsidR="005E1131" w:rsidRPr="008D04D6">
        <w:rPr>
          <w:rFonts w:ascii="Calibri Light" w:hAnsi="Calibri Light" w:cs="Calibri Light"/>
          <w:sz w:val="24"/>
          <w:szCs w:val="24"/>
        </w:rPr>
        <w:t>;</w:t>
      </w:r>
    </w:p>
    <w:p w14:paraId="2DBF5493" w14:textId="77777777" w:rsidR="00427FE7" w:rsidRPr="008D04D6" w:rsidRDefault="00427FE7" w:rsidP="008A6583">
      <w:pPr>
        <w:pStyle w:val="Normal10"/>
        <w:spacing w:after="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lastRenderedPageBreak/>
        <w:t>71246000-4</w:t>
      </w:r>
      <w:r w:rsidRPr="008D04D6">
        <w:rPr>
          <w:rFonts w:ascii="Calibri Light" w:hAnsi="Calibri Light" w:cs="Calibri Light"/>
          <w:sz w:val="24"/>
          <w:szCs w:val="24"/>
        </w:rPr>
        <w:tab/>
        <w:t>Určování a sestavování výkazu výměr pro stavbu</w:t>
      </w:r>
      <w:r w:rsidR="005E1131" w:rsidRPr="008D04D6">
        <w:rPr>
          <w:rFonts w:ascii="Calibri Light" w:hAnsi="Calibri Light" w:cs="Calibri Light"/>
          <w:sz w:val="24"/>
          <w:szCs w:val="24"/>
        </w:rPr>
        <w:t>;</w:t>
      </w:r>
    </w:p>
    <w:p w14:paraId="201C653E" w14:textId="77777777" w:rsidR="00E965BA" w:rsidRPr="008D04D6" w:rsidRDefault="00E965BA" w:rsidP="00E965BA">
      <w:pPr>
        <w:pStyle w:val="Normal10"/>
        <w:spacing w:after="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71250000-5 </w:t>
      </w:r>
      <w:r w:rsidRPr="008D04D6">
        <w:rPr>
          <w:rFonts w:ascii="Calibri Light" w:hAnsi="Calibri Light" w:cs="Calibri Light"/>
          <w:sz w:val="24"/>
          <w:szCs w:val="24"/>
        </w:rPr>
        <w:tab/>
        <w:t>Architektonické, technické a zeměměřičské služby;</w:t>
      </w:r>
    </w:p>
    <w:p w14:paraId="7C64CD31" w14:textId="77777777" w:rsidR="005E1131" w:rsidRPr="008D04D6" w:rsidRDefault="005E1131" w:rsidP="008A6583">
      <w:pPr>
        <w:pStyle w:val="Normal10"/>
        <w:spacing w:after="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71242000-6</w:t>
      </w:r>
      <w:r w:rsidRPr="008D04D6">
        <w:rPr>
          <w:rFonts w:ascii="Calibri Light" w:hAnsi="Calibri Light" w:cs="Calibri Light"/>
          <w:sz w:val="24"/>
          <w:szCs w:val="24"/>
        </w:rPr>
        <w:tab/>
        <w:t>Příprava návrhů a projektů, odhad nákladů;</w:t>
      </w:r>
    </w:p>
    <w:p w14:paraId="4220D08E" w14:textId="77777777" w:rsidR="00427FE7" w:rsidRPr="008D04D6" w:rsidRDefault="00427FE7" w:rsidP="007769F7">
      <w:pPr>
        <w:pStyle w:val="Normal10"/>
        <w:ind w:left="879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71251000-2</w:t>
      </w:r>
      <w:r w:rsidRPr="008D04D6">
        <w:rPr>
          <w:rFonts w:ascii="Calibri Light" w:hAnsi="Calibri Light" w:cs="Calibri Light"/>
          <w:sz w:val="24"/>
          <w:szCs w:val="24"/>
        </w:rPr>
        <w:tab/>
        <w:t>Architektonické služby a stavební dozor.</w:t>
      </w:r>
    </w:p>
    <w:p w14:paraId="7FEDA5E2" w14:textId="77777777" w:rsidR="00427FE7" w:rsidRPr="008D04D6" w:rsidRDefault="00427FE7" w:rsidP="007769F7">
      <w:pPr>
        <w:pStyle w:val="podnadpis"/>
        <w:rPr>
          <w:rFonts w:ascii="Calibri Light" w:hAnsi="Calibri Light" w:cs="Calibri Light"/>
          <w:color w:val="auto"/>
        </w:rPr>
      </w:pPr>
      <w:bookmarkStart w:id="73" w:name="_Toc394922591"/>
      <w:r w:rsidRPr="008D04D6">
        <w:rPr>
          <w:rFonts w:ascii="Calibri Light" w:hAnsi="Calibri Light" w:cs="Calibri Light"/>
          <w:color w:val="auto"/>
        </w:rPr>
        <w:t>Prohlídka místa plnění</w:t>
      </w:r>
      <w:bookmarkEnd w:id="73"/>
    </w:p>
    <w:p w14:paraId="5B01C82F" w14:textId="77777777" w:rsidR="003D0D4B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Místo plnění je Dodavatelům známo již ze soutěže o návrh a prohlídka místa plnění proto nebude realizována.</w:t>
      </w:r>
    </w:p>
    <w:p w14:paraId="6E69A14B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74" w:name="_Toc394922592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Doba a místo plnění </w:t>
      </w:r>
      <w:r w:rsidR="00B31E39" w:rsidRPr="008D04D6">
        <w:rPr>
          <w:rFonts w:ascii="Calibri Light" w:hAnsi="Calibri Light" w:cs="Calibri Light"/>
          <w:color w:val="auto"/>
          <w:sz w:val="24"/>
          <w:szCs w:val="24"/>
        </w:rPr>
        <w:t>V</w:t>
      </w:r>
      <w:r w:rsidRPr="008D04D6">
        <w:rPr>
          <w:rFonts w:ascii="Calibri Light" w:hAnsi="Calibri Light" w:cs="Calibri Light"/>
          <w:color w:val="auto"/>
          <w:sz w:val="24"/>
          <w:szCs w:val="24"/>
        </w:rPr>
        <w:t>eřejné zakázky</w:t>
      </w:r>
      <w:bookmarkEnd w:id="74"/>
    </w:p>
    <w:p w14:paraId="655D9B80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Předpokládaná doba plnění Veřejné zakázky je ode dne účinnosti Smlouvy </w:t>
      </w:r>
      <w:r w:rsidR="003C2489" w:rsidRPr="008D04D6">
        <w:rPr>
          <w:rFonts w:ascii="Calibri Light" w:hAnsi="Calibri Light" w:cs="Calibri Light"/>
          <w:sz w:val="24"/>
          <w:szCs w:val="24"/>
        </w:rPr>
        <w:t xml:space="preserve">do dne </w:t>
      </w:r>
      <w:r w:rsidR="0005512E" w:rsidRPr="008D04D6">
        <w:rPr>
          <w:rFonts w:ascii="Calibri Light" w:hAnsi="Calibri Light" w:cs="Calibri Light"/>
          <w:sz w:val="24"/>
          <w:szCs w:val="24"/>
        </w:rPr>
        <w:t xml:space="preserve">řádného </w:t>
      </w:r>
      <w:r w:rsidR="003C2489" w:rsidRPr="008D04D6">
        <w:rPr>
          <w:rFonts w:ascii="Calibri Light" w:hAnsi="Calibri Light" w:cs="Calibri Light"/>
          <w:sz w:val="24"/>
          <w:szCs w:val="24"/>
        </w:rPr>
        <w:t xml:space="preserve">předání </w:t>
      </w:r>
      <w:r w:rsidR="003C0C03" w:rsidRPr="008D04D6">
        <w:rPr>
          <w:rFonts w:ascii="Calibri Light" w:hAnsi="Calibri Light" w:cs="Calibri Light"/>
          <w:sz w:val="24"/>
          <w:szCs w:val="24"/>
        </w:rPr>
        <w:t>díla</w:t>
      </w:r>
      <w:r w:rsidR="003C2489" w:rsidRPr="008D04D6">
        <w:rPr>
          <w:rFonts w:ascii="Calibri Light" w:hAnsi="Calibri Light" w:cs="Calibri Light"/>
          <w:sz w:val="24"/>
          <w:szCs w:val="24"/>
        </w:rPr>
        <w:t xml:space="preserve"> (tj. splnění všech smluvních závazků vybraného </w:t>
      </w:r>
      <w:r w:rsidR="00623178" w:rsidRPr="008D04D6">
        <w:rPr>
          <w:rFonts w:ascii="Calibri Light" w:hAnsi="Calibri Light" w:cs="Calibri Light"/>
          <w:sz w:val="24"/>
          <w:szCs w:val="24"/>
        </w:rPr>
        <w:t>D</w:t>
      </w:r>
      <w:r w:rsidR="003C2489" w:rsidRPr="008D04D6">
        <w:rPr>
          <w:rFonts w:ascii="Calibri Light" w:hAnsi="Calibri Light" w:cs="Calibri Light"/>
          <w:sz w:val="24"/>
          <w:szCs w:val="24"/>
        </w:rPr>
        <w:t>odavatele</w:t>
      </w:r>
      <w:r w:rsidR="006C54C3" w:rsidRPr="008D04D6">
        <w:rPr>
          <w:rFonts w:ascii="Calibri Light" w:hAnsi="Calibri Light" w:cs="Calibri Light"/>
          <w:sz w:val="24"/>
          <w:szCs w:val="24"/>
        </w:rPr>
        <w:t>).</w:t>
      </w:r>
      <w:r w:rsidR="00415090" w:rsidRPr="008D04D6">
        <w:rPr>
          <w:rFonts w:ascii="Calibri Light" w:hAnsi="Calibri Light" w:cs="Calibri Light"/>
          <w:sz w:val="24"/>
          <w:szCs w:val="24"/>
        </w:rPr>
        <w:t xml:space="preserve"> Dílčí</w:t>
      </w:r>
      <w:r w:rsidR="00551C54" w:rsidRPr="008D04D6">
        <w:rPr>
          <w:rFonts w:ascii="Calibri Light" w:hAnsi="Calibri Light" w:cs="Calibri Light"/>
          <w:sz w:val="24"/>
          <w:szCs w:val="24"/>
        </w:rPr>
        <w:t xml:space="preserve"> termíny plnění jsou uvedeny v N</w:t>
      </w:r>
      <w:r w:rsidR="00415090" w:rsidRPr="008D04D6">
        <w:rPr>
          <w:rFonts w:ascii="Calibri Light" w:hAnsi="Calibri Light" w:cs="Calibri Light"/>
          <w:sz w:val="24"/>
          <w:szCs w:val="24"/>
        </w:rPr>
        <w:t>ávrhu smlouvy.</w:t>
      </w:r>
    </w:p>
    <w:p w14:paraId="53237503" w14:textId="77777777" w:rsidR="00B31E39" w:rsidRPr="008D04D6" w:rsidRDefault="00B31E39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Přesný časový harmonogram plnění Veřejné zakázky vzejde z jednání s Dodavateli. Návrh harmonogramu zpracuje Dodavatel a předloží jej Zadavateli k připomínkám a</w:t>
      </w:r>
      <w:r w:rsidR="000C0780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odsouhlasení. Konečná podoba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schváleného </w:t>
      </w:r>
      <w:r w:rsidRPr="008D04D6">
        <w:rPr>
          <w:rFonts w:ascii="Calibri Light" w:hAnsi="Calibri Light" w:cs="Calibri Light"/>
          <w:sz w:val="24"/>
          <w:szCs w:val="24"/>
        </w:rPr>
        <w:t xml:space="preserve">harmonogramu bude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nedílnou </w:t>
      </w:r>
      <w:r w:rsidRPr="008D04D6">
        <w:rPr>
          <w:rFonts w:ascii="Calibri Light" w:hAnsi="Calibri Light" w:cs="Calibri Light"/>
          <w:sz w:val="24"/>
          <w:szCs w:val="24"/>
        </w:rPr>
        <w:t xml:space="preserve">přílohou </w:t>
      </w:r>
      <w:r w:rsidR="000C0780" w:rsidRPr="008D04D6">
        <w:rPr>
          <w:rFonts w:ascii="Calibri Light" w:hAnsi="Calibri Light" w:cs="Calibri Light"/>
          <w:sz w:val="24"/>
          <w:szCs w:val="24"/>
        </w:rPr>
        <w:t>Smlouvy.</w:t>
      </w:r>
    </w:p>
    <w:p w14:paraId="124CC311" w14:textId="77777777" w:rsidR="00B2129F" w:rsidRPr="008D04D6" w:rsidRDefault="00427FE7" w:rsidP="00DE717E">
      <w:pPr>
        <w:pStyle w:val="Styl11"/>
        <w:ind w:hanging="716"/>
        <w:rPr>
          <w:rFonts w:ascii="Calibri Light" w:hAnsi="Calibri Light" w:cs="Calibri Light"/>
          <w:i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Místem plnění Veřejné zakázky je Česká republika,</w:t>
      </w:r>
      <w:r w:rsidR="00B368F1" w:rsidRPr="008D04D6">
        <w:rPr>
          <w:rFonts w:ascii="Calibri Light" w:hAnsi="Calibri Light" w:cs="Calibri Light"/>
          <w:sz w:val="24"/>
          <w:szCs w:val="24"/>
        </w:rPr>
        <w:t xml:space="preserve"> zejména pak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2129F" w:rsidRPr="008D04D6">
        <w:rPr>
          <w:rFonts w:ascii="Calibri Light" w:hAnsi="Calibri Light" w:cs="Calibri Light"/>
          <w:sz w:val="24"/>
          <w:szCs w:val="24"/>
        </w:rPr>
        <w:t xml:space="preserve">hlavní </w:t>
      </w:r>
      <w:r w:rsidR="00945370" w:rsidRPr="008D04D6">
        <w:rPr>
          <w:rFonts w:ascii="Calibri Light" w:hAnsi="Calibri Light" w:cs="Calibri Light"/>
          <w:sz w:val="24"/>
          <w:szCs w:val="24"/>
        </w:rPr>
        <w:t>město</w:t>
      </w:r>
      <w:r w:rsidR="000415FB" w:rsidRPr="008D04D6">
        <w:rPr>
          <w:rFonts w:ascii="Calibri Light" w:hAnsi="Calibri Light" w:cs="Calibri Light"/>
          <w:sz w:val="24"/>
          <w:szCs w:val="24"/>
        </w:rPr>
        <w:t xml:space="preserve"> Pelhřimov</w:t>
      </w:r>
      <w:r w:rsidR="004A7E32" w:rsidRPr="008D04D6">
        <w:rPr>
          <w:rFonts w:ascii="Calibri Light" w:hAnsi="Calibri Light" w:cs="Calibri Light"/>
          <w:sz w:val="24"/>
          <w:szCs w:val="24"/>
        </w:rPr>
        <w:t>.</w:t>
      </w:r>
    </w:p>
    <w:p w14:paraId="25E427E3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75" w:name="_Ref295138138"/>
      <w:bookmarkStart w:id="76" w:name="_Toc394922593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Obchodní a platební podmínky – </w:t>
      </w:r>
      <w:r w:rsidR="000C0780" w:rsidRPr="008D04D6">
        <w:rPr>
          <w:rFonts w:ascii="Calibri Light" w:hAnsi="Calibri Light" w:cs="Calibri Light"/>
          <w:color w:val="auto"/>
          <w:sz w:val="24"/>
          <w:szCs w:val="24"/>
        </w:rPr>
        <w:t>z</w:t>
      </w:r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ávazný </w:t>
      </w:r>
      <w:r w:rsidR="000C0780" w:rsidRPr="008D04D6">
        <w:rPr>
          <w:rFonts w:ascii="Calibri Light" w:hAnsi="Calibri Light" w:cs="Calibri Light"/>
          <w:color w:val="auto"/>
          <w:sz w:val="24"/>
          <w:szCs w:val="24"/>
        </w:rPr>
        <w:t>N</w:t>
      </w:r>
      <w:r w:rsidRPr="008D04D6">
        <w:rPr>
          <w:rFonts w:ascii="Calibri Light" w:hAnsi="Calibri Light" w:cs="Calibri Light"/>
          <w:color w:val="auto"/>
          <w:sz w:val="24"/>
          <w:szCs w:val="24"/>
        </w:rPr>
        <w:t>ávrh smlouvy</w:t>
      </w:r>
      <w:bookmarkEnd w:id="75"/>
      <w:bookmarkEnd w:id="76"/>
    </w:p>
    <w:p w14:paraId="3CDAF898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Obchodní a platební podmínky plnění V</w:t>
      </w:r>
      <w:r w:rsidR="00922AA8" w:rsidRPr="008D04D6">
        <w:rPr>
          <w:rFonts w:ascii="Calibri Light" w:hAnsi="Calibri Light" w:cs="Calibri Light"/>
          <w:sz w:val="24"/>
          <w:szCs w:val="24"/>
        </w:rPr>
        <w:t>eřejné zakázky jsou vymezeny v</w:t>
      </w:r>
      <w:r w:rsidR="003A4DA1" w:rsidRPr="008D04D6">
        <w:rPr>
          <w:rFonts w:ascii="Calibri Light" w:hAnsi="Calibri Light" w:cs="Calibri Light"/>
          <w:sz w:val="24"/>
          <w:szCs w:val="24"/>
        </w:rPr>
        <w:t xml:space="preserve"> závazném </w:t>
      </w:r>
      <w:r w:rsidR="00922AA8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ávrhu </w:t>
      </w:r>
      <w:r w:rsidR="00922AA8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>mlouvy (viz</w:t>
      </w:r>
      <w:r w:rsidR="00391DEF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i/>
          <w:sz w:val="24"/>
          <w:szCs w:val="24"/>
        </w:rPr>
        <w:t xml:space="preserve">Příloha </w:t>
      </w:r>
      <w:r w:rsidR="00E2164E" w:rsidRPr="008D04D6">
        <w:rPr>
          <w:rFonts w:ascii="Calibri Light" w:hAnsi="Calibri Light" w:cs="Calibri Light"/>
          <w:i/>
          <w:sz w:val="24"/>
          <w:szCs w:val="24"/>
        </w:rPr>
        <w:t xml:space="preserve">č. </w:t>
      </w:r>
      <w:r w:rsidR="00BA0B41" w:rsidRPr="008D04D6">
        <w:rPr>
          <w:rFonts w:ascii="Calibri Light" w:hAnsi="Calibri Light" w:cs="Calibri Light"/>
          <w:i/>
          <w:sz w:val="24"/>
          <w:szCs w:val="24"/>
        </w:rPr>
        <w:t>3</w:t>
      </w:r>
      <w:r w:rsidRPr="008D04D6">
        <w:rPr>
          <w:rFonts w:ascii="Calibri Light" w:hAnsi="Calibri Light" w:cs="Calibri Light"/>
          <w:iCs/>
          <w:sz w:val="24"/>
          <w:szCs w:val="24"/>
        </w:rPr>
        <w:t xml:space="preserve"> této</w:t>
      </w:r>
      <w:r w:rsidRPr="008D04D6">
        <w:rPr>
          <w:rFonts w:ascii="Calibri Light" w:hAnsi="Calibri Light" w:cs="Calibri Light"/>
          <w:sz w:val="24"/>
          <w:szCs w:val="24"/>
        </w:rPr>
        <w:t xml:space="preserve"> Zadávací dokumentace). </w:t>
      </w:r>
    </w:p>
    <w:p w14:paraId="377FC3D9" w14:textId="77777777" w:rsidR="00427FE7" w:rsidRPr="008D04D6" w:rsidRDefault="00922AA8" w:rsidP="00DE717E">
      <w:pPr>
        <w:pStyle w:val="Styl11"/>
        <w:ind w:hanging="716"/>
        <w:rPr>
          <w:rFonts w:ascii="Calibri Light" w:hAnsi="Calibri Light" w:cs="Calibri Light"/>
          <w:bCs/>
          <w:sz w:val="24"/>
          <w:szCs w:val="24"/>
        </w:rPr>
      </w:pPr>
      <w:r w:rsidRPr="008D04D6">
        <w:rPr>
          <w:rFonts w:ascii="Calibri Light" w:hAnsi="Calibri Light" w:cs="Calibri Light"/>
          <w:bCs/>
          <w:sz w:val="24"/>
          <w:szCs w:val="24"/>
        </w:rPr>
        <w:t>Závazný Návrh s</w:t>
      </w:r>
      <w:r w:rsidR="00427FE7" w:rsidRPr="008D04D6">
        <w:rPr>
          <w:rFonts w:ascii="Calibri Light" w:hAnsi="Calibri Light" w:cs="Calibri Light"/>
          <w:bCs/>
          <w:sz w:val="24"/>
          <w:szCs w:val="24"/>
        </w:rPr>
        <w:t>mlouvy vze</w:t>
      </w:r>
      <w:r w:rsidR="00AD561A" w:rsidRPr="008D04D6">
        <w:rPr>
          <w:rFonts w:ascii="Calibri Light" w:hAnsi="Calibri Light" w:cs="Calibri Light"/>
          <w:bCs/>
          <w:sz w:val="24"/>
          <w:szCs w:val="24"/>
        </w:rPr>
        <w:t>šel</w:t>
      </w:r>
      <w:r w:rsidR="00427FE7" w:rsidRPr="008D04D6">
        <w:rPr>
          <w:rFonts w:ascii="Calibri Light" w:hAnsi="Calibri Light" w:cs="Calibri Light"/>
          <w:bCs/>
          <w:sz w:val="24"/>
          <w:szCs w:val="24"/>
        </w:rPr>
        <w:t xml:space="preserve"> z jednání </w:t>
      </w:r>
      <w:bookmarkStart w:id="77" w:name="_Toc189486594"/>
      <w:bookmarkStart w:id="78" w:name="_Toc189486659"/>
      <w:bookmarkStart w:id="79" w:name="_Toc193086084"/>
      <w:bookmarkStart w:id="80" w:name="_Ref151747962"/>
      <w:bookmarkStart w:id="81" w:name="_Toc156356655"/>
      <w:bookmarkStart w:id="82" w:name="_Toc132008377"/>
      <w:bookmarkStart w:id="83" w:name="_Toc149620622"/>
      <w:bookmarkStart w:id="84" w:name="_Ref150925315"/>
      <w:bookmarkStart w:id="85" w:name="_Ref151454829"/>
      <w:bookmarkStart w:id="86" w:name="_Ref151712593"/>
      <w:bookmarkEnd w:id="77"/>
      <w:bookmarkEnd w:id="78"/>
      <w:bookmarkEnd w:id="79"/>
      <w:r w:rsidR="00427FE7" w:rsidRPr="008D04D6">
        <w:rPr>
          <w:rFonts w:ascii="Calibri Light" w:hAnsi="Calibri Light" w:cs="Calibri Light"/>
          <w:bCs/>
          <w:sz w:val="24"/>
          <w:szCs w:val="24"/>
        </w:rPr>
        <w:t xml:space="preserve">Zadavatele s Dodavateli.  </w:t>
      </w:r>
    </w:p>
    <w:p w14:paraId="3B893380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Dodavatel předloží v </w:t>
      </w:r>
      <w:r w:rsidR="005C02B1" w:rsidRPr="008D04D6">
        <w:rPr>
          <w:rFonts w:ascii="Calibri Light" w:hAnsi="Calibri Light" w:cs="Calibri Light"/>
          <w:sz w:val="24"/>
          <w:szCs w:val="24"/>
        </w:rPr>
        <w:t>Nabídce</w:t>
      </w:r>
      <w:r w:rsidRPr="008D04D6">
        <w:rPr>
          <w:rFonts w:ascii="Calibri Light" w:hAnsi="Calibri Light" w:cs="Calibri Light"/>
          <w:sz w:val="24"/>
          <w:szCs w:val="24"/>
        </w:rPr>
        <w:t xml:space="preserve"> smlouv</w:t>
      </w:r>
      <w:r w:rsidR="003A4DA1" w:rsidRPr="008D04D6">
        <w:rPr>
          <w:rFonts w:ascii="Calibri Light" w:hAnsi="Calibri Light" w:cs="Calibri Light"/>
          <w:sz w:val="24"/>
          <w:szCs w:val="24"/>
        </w:rPr>
        <w:t>u</w:t>
      </w:r>
      <w:r w:rsidRPr="008D04D6">
        <w:rPr>
          <w:rFonts w:ascii="Calibri Light" w:hAnsi="Calibri Light" w:cs="Calibri Light"/>
          <w:sz w:val="24"/>
          <w:szCs w:val="24"/>
        </w:rPr>
        <w:t>, kter</w:t>
      </w:r>
      <w:r w:rsidR="003A4DA1" w:rsidRPr="008D04D6">
        <w:rPr>
          <w:rFonts w:ascii="Calibri Light" w:hAnsi="Calibri Light" w:cs="Calibri Light"/>
          <w:sz w:val="24"/>
          <w:szCs w:val="24"/>
        </w:rPr>
        <w:t>á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551C54" w:rsidRPr="008D04D6">
        <w:rPr>
          <w:rFonts w:ascii="Calibri Light" w:hAnsi="Calibri Light" w:cs="Calibri Light"/>
          <w:sz w:val="24"/>
          <w:szCs w:val="24"/>
        </w:rPr>
        <w:t>bude odpovídat závaznému N</w:t>
      </w:r>
      <w:r w:rsidRPr="008D04D6">
        <w:rPr>
          <w:rFonts w:ascii="Calibri Light" w:hAnsi="Calibri Light" w:cs="Calibri Light"/>
          <w:sz w:val="24"/>
          <w:szCs w:val="24"/>
        </w:rPr>
        <w:t xml:space="preserve">ávrhu </w:t>
      </w:r>
      <w:r w:rsidR="00623178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>mlouvy zpracovanému Zadavatelem</w:t>
      </w:r>
      <w:r w:rsidR="006C54C3" w:rsidRPr="008D04D6">
        <w:rPr>
          <w:rFonts w:ascii="Calibri Light" w:hAnsi="Calibri Light" w:cs="Calibri Light"/>
          <w:sz w:val="24"/>
          <w:szCs w:val="24"/>
        </w:rPr>
        <w:t xml:space="preserve">, který </w:t>
      </w:r>
      <w:r w:rsidR="00AD561A" w:rsidRPr="008D04D6">
        <w:rPr>
          <w:rFonts w:ascii="Calibri Light" w:hAnsi="Calibri Light" w:cs="Calibri Light"/>
          <w:sz w:val="24"/>
          <w:szCs w:val="24"/>
        </w:rPr>
        <w:t>je</w:t>
      </w:r>
      <w:r w:rsidR="006C54C3" w:rsidRPr="008D04D6">
        <w:rPr>
          <w:rFonts w:ascii="Calibri Light" w:hAnsi="Calibri Light" w:cs="Calibri Light"/>
          <w:sz w:val="24"/>
          <w:szCs w:val="24"/>
        </w:rPr>
        <w:t xml:space="preserve"> součástí </w:t>
      </w:r>
      <w:r w:rsidR="005E1C2B" w:rsidRPr="008D04D6">
        <w:rPr>
          <w:rFonts w:ascii="Calibri Light" w:hAnsi="Calibri Light" w:cs="Calibri Light"/>
          <w:sz w:val="24"/>
          <w:szCs w:val="24"/>
        </w:rPr>
        <w:t xml:space="preserve">této </w:t>
      </w:r>
      <w:r w:rsidR="006C54C3" w:rsidRPr="008D04D6">
        <w:rPr>
          <w:rFonts w:ascii="Calibri Light" w:hAnsi="Calibri Light" w:cs="Calibri Light"/>
          <w:sz w:val="24"/>
          <w:szCs w:val="24"/>
        </w:rPr>
        <w:t>Zadávací dokumentace</w:t>
      </w:r>
      <w:r w:rsidRPr="008D04D6">
        <w:rPr>
          <w:rFonts w:ascii="Calibri Light" w:hAnsi="Calibri Light" w:cs="Calibri Light"/>
          <w:sz w:val="24"/>
          <w:szCs w:val="24"/>
        </w:rPr>
        <w:t xml:space="preserve">. Dodavatel nebude oprávněn </w:t>
      </w:r>
      <w:r w:rsidR="00551C54" w:rsidRPr="008D04D6">
        <w:rPr>
          <w:rFonts w:ascii="Calibri Light" w:hAnsi="Calibri Light" w:cs="Calibri Light"/>
          <w:sz w:val="24"/>
          <w:szCs w:val="24"/>
        </w:rPr>
        <w:t>měnit a doplňovat závazný Návrh s</w:t>
      </w:r>
      <w:r w:rsidRPr="008D04D6">
        <w:rPr>
          <w:rFonts w:ascii="Calibri Light" w:hAnsi="Calibri Light" w:cs="Calibri Light"/>
          <w:sz w:val="24"/>
          <w:szCs w:val="24"/>
        </w:rPr>
        <w:t xml:space="preserve">mlouvy na jiných než na výslovně označených místech. </w:t>
      </w:r>
    </w:p>
    <w:p w14:paraId="19897CE9" w14:textId="77777777" w:rsidR="008A6583" w:rsidRPr="008D04D6" w:rsidRDefault="000C0780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Není-li uvedeno jinak, </w:t>
      </w:r>
      <w:r w:rsidR="00427FE7" w:rsidRPr="008D04D6">
        <w:rPr>
          <w:rFonts w:ascii="Calibri Light" w:hAnsi="Calibri Light" w:cs="Calibri Light"/>
          <w:sz w:val="24"/>
          <w:szCs w:val="24"/>
        </w:rPr>
        <w:t xml:space="preserve">Dodavatel </w:t>
      </w:r>
      <w:r w:rsidRPr="008D04D6">
        <w:rPr>
          <w:rFonts w:ascii="Calibri Light" w:hAnsi="Calibri Light" w:cs="Calibri Light"/>
          <w:sz w:val="24"/>
          <w:szCs w:val="24"/>
        </w:rPr>
        <w:t xml:space="preserve">je </w:t>
      </w:r>
      <w:r w:rsidR="00427FE7" w:rsidRPr="008D04D6">
        <w:rPr>
          <w:rFonts w:ascii="Calibri Light" w:hAnsi="Calibri Light" w:cs="Calibri Light"/>
          <w:sz w:val="24"/>
          <w:szCs w:val="24"/>
        </w:rPr>
        <w:t xml:space="preserve">povinen </w:t>
      </w:r>
      <w:r w:rsidRPr="008D04D6">
        <w:rPr>
          <w:rFonts w:ascii="Calibri Light" w:hAnsi="Calibri Light" w:cs="Calibri Light"/>
          <w:sz w:val="24"/>
          <w:szCs w:val="24"/>
        </w:rPr>
        <w:t xml:space="preserve">v rámci </w:t>
      </w:r>
      <w:r w:rsidR="00427FE7" w:rsidRPr="008D04D6">
        <w:rPr>
          <w:rFonts w:ascii="Calibri Light" w:hAnsi="Calibri Light" w:cs="Calibri Light"/>
          <w:sz w:val="24"/>
          <w:szCs w:val="24"/>
        </w:rPr>
        <w:t xml:space="preserve">Nabídky připojit </w:t>
      </w:r>
      <w:r w:rsidRPr="008D04D6">
        <w:rPr>
          <w:rFonts w:ascii="Calibri Light" w:hAnsi="Calibri Light" w:cs="Calibri Light"/>
          <w:sz w:val="24"/>
          <w:szCs w:val="24"/>
        </w:rPr>
        <w:t xml:space="preserve">k Návrhu smlouvy </w:t>
      </w:r>
      <w:r w:rsidR="00427FE7" w:rsidRPr="008D04D6">
        <w:rPr>
          <w:rFonts w:ascii="Calibri Light" w:hAnsi="Calibri Light" w:cs="Calibri Light"/>
          <w:sz w:val="24"/>
          <w:szCs w:val="24"/>
        </w:rPr>
        <w:t xml:space="preserve">také všechny </w:t>
      </w:r>
      <w:r w:rsidR="005E1C2B" w:rsidRPr="008D04D6">
        <w:rPr>
          <w:rFonts w:ascii="Calibri Light" w:hAnsi="Calibri Light" w:cs="Calibri Light"/>
          <w:sz w:val="24"/>
          <w:szCs w:val="24"/>
        </w:rPr>
        <w:t xml:space="preserve">její povinné </w:t>
      </w:r>
      <w:r w:rsidR="00427FE7" w:rsidRPr="008D04D6">
        <w:rPr>
          <w:rFonts w:ascii="Calibri Light" w:hAnsi="Calibri Light" w:cs="Calibri Light"/>
          <w:sz w:val="24"/>
          <w:szCs w:val="24"/>
        </w:rPr>
        <w:t>přílohy.</w:t>
      </w:r>
    </w:p>
    <w:p w14:paraId="4A89AE17" w14:textId="77777777" w:rsidR="00427FE7" w:rsidRPr="008D04D6" w:rsidRDefault="00751E3C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87" w:name="_Toc394922594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Způsob výběru </w:t>
      </w:r>
      <w:r w:rsidR="002C265E" w:rsidRPr="008D04D6">
        <w:rPr>
          <w:rFonts w:ascii="Calibri Light" w:hAnsi="Calibri Light" w:cs="Calibri Light"/>
          <w:color w:val="auto"/>
          <w:sz w:val="24"/>
          <w:szCs w:val="24"/>
        </w:rPr>
        <w:t>D</w:t>
      </w:r>
      <w:r w:rsidRPr="008D04D6">
        <w:rPr>
          <w:rFonts w:ascii="Calibri Light" w:hAnsi="Calibri Light" w:cs="Calibri Light"/>
          <w:color w:val="auto"/>
          <w:sz w:val="24"/>
          <w:szCs w:val="24"/>
        </w:rPr>
        <w:t>odavatele (hodnocení nabídek</w:t>
      </w:r>
      <w:bookmarkEnd w:id="87"/>
      <w:r w:rsidRPr="008D04D6">
        <w:rPr>
          <w:rFonts w:ascii="Calibri Light" w:hAnsi="Calibri Light" w:cs="Calibri Light"/>
          <w:color w:val="auto"/>
          <w:sz w:val="24"/>
          <w:szCs w:val="24"/>
        </w:rPr>
        <w:t>)</w:t>
      </w:r>
    </w:p>
    <w:p w14:paraId="1EE89215" w14:textId="77777777" w:rsidR="003C0C03" w:rsidRPr="008D04D6" w:rsidRDefault="003C0C03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Zadávací řízení navazuje na soutěž o návrh, v</w:t>
      </w:r>
      <w:r w:rsidR="00BF6395" w:rsidRPr="008D04D6">
        <w:rPr>
          <w:rFonts w:ascii="Calibri Light" w:hAnsi="Calibri Light" w:cs="Calibri Light"/>
          <w:sz w:val="24"/>
          <w:szCs w:val="24"/>
        </w:rPr>
        <w:t>e které</w:t>
      </w:r>
      <w:r w:rsidR="00D1664B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 xml:space="preserve">došlo ke stanovení výsledného pořadí soutěžních návrhů. Zadavatel již v soutěžních podmínkách </w:t>
      </w:r>
      <w:r w:rsidR="007A2E8B" w:rsidRPr="008D04D6">
        <w:rPr>
          <w:rFonts w:ascii="Calibri Light" w:hAnsi="Calibri Light" w:cs="Calibri Light"/>
          <w:sz w:val="24"/>
          <w:szCs w:val="24"/>
        </w:rPr>
        <w:t xml:space="preserve">předmětné </w:t>
      </w:r>
      <w:r w:rsidR="00BF6395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>outěže o</w:t>
      </w:r>
      <w:r w:rsidR="000C0780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návrh uvedl, že</w:t>
      </w:r>
      <w:r w:rsidR="00D9604C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bude respektovat výsledky </w:t>
      </w:r>
      <w:r w:rsidR="00BF6395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 xml:space="preserve">outěže a k podání </w:t>
      </w:r>
      <w:r w:rsidR="00CE4398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abídky </w:t>
      </w:r>
      <w:r w:rsidRPr="008D04D6">
        <w:rPr>
          <w:rFonts w:ascii="Calibri Light" w:hAnsi="Calibri Light" w:cs="Calibri Light"/>
          <w:b/>
          <w:sz w:val="24"/>
          <w:szCs w:val="24"/>
        </w:rPr>
        <w:t>nejprve</w:t>
      </w:r>
      <w:r w:rsidR="000C0780" w:rsidRPr="008D04D6">
        <w:rPr>
          <w:rFonts w:ascii="Calibri Light" w:hAnsi="Calibri Light" w:cs="Calibri Light"/>
          <w:b/>
          <w:sz w:val="24"/>
          <w:szCs w:val="24"/>
        </w:rPr>
        <w:t> 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vyzve pouze toho </w:t>
      </w:r>
      <w:r w:rsidR="00D04FA3" w:rsidRPr="008D04D6">
        <w:rPr>
          <w:rFonts w:ascii="Calibri Light" w:hAnsi="Calibri Light" w:cs="Calibri Light"/>
          <w:b/>
          <w:sz w:val="24"/>
          <w:szCs w:val="24"/>
        </w:rPr>
        <w:t>Dodavatele</w:t>
      </w:r>
      <w:r w:rsidRPr="008D04D6">
        <w:rPr>
          <w:rFonts w:ascii="Calibri Light" w:hAnsi="Calibri Light" w:cs="Calibri Light"/>
          <w:b/>
          <w:sz w:val="24"/>
          <w:szCs w:val="24"/>
        </w:rPr>
        <w:t>, jehož soutěžní návrh se umístil na nejvýše oceněném místě</w:t>
      </w:r>
      <w:r w:rsidRPr="008D04D6">
        <w:rPr>
          <w:rFonts w:ascii="Calibri Light" w:hAnsi="Calibri Light" w:cs="Calibri Light"/>
          <w:sz w:val="24"/>
          <w:szCs w:val="24"/>
        </w:rPr>
        <w:t xml:space="preserve">. Jestliže od tohoto </w:t>
      </w:r>
      <w:r w:rsidR="00D04FA3" w:rsidRPr="008D04D6">
        <w:rPr>
          <w:rFonts w:ascii="Calibri Light" w:hAnsi="Calibri Light" w:cs="Calibri Light"/>
          <w:sz w:val="24"/>
          <w:szCs w:val="24"/>
        </w:rPr>
        <w:t>Dodavatele</w:t>
      </w:r>
      <w:r w:rsidRPr="008D04D6">
        <w:rPr>
          <w:rFonts w:ascii="Calibri Light" w:hAnsi="Calibri Light" w:cs="Calibri Light"/>
          <w:sz w:val="24"/>
          <w:szCs w:val="24"/>
        </w:rPr>
        <w:t xml:space="preserve"> obdrží řádně a včas odpovídající </w:t>
      </w:r>
      <w:r w:rsidR="00F25D4E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abídku, která bude zohledňovat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a </w:t>
      </w:r>
      <w:r w:rsidR="000C0780" w:rsidRPr="008D04D6">
        <w:rPr>
          <w:rFonts w:ascii="Calibri Light" w:hAnsi="Calibri Light" w:cs="Calibri Light"/>
          <w:sz w:val="24"/>
          <w:szCs w:val="24"/>
        </w:rPr>
        <w:lastRenderedPageBreak/>
        <w:t xml:space="preserve">respektovat </w:t>
      </w:r>
      <w:r w:rsidRPr="008D04D6">
        <w:rPr>
          <w:rFonts w:ascii="Calibri Light" w:hAnsi="Calibri Light" w:cs="Calibri Light"/>
          <w:sz w:val="24"/>
          <w:szCs w:val="24"/>
        </w:rPr>
        <w:t xml:space="preserve">výsledky předchozího jednání,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Zadávací řízení </w:t>
      </w:r>
      <w:r w:rsidRPr="008D04D6">
        <w:rPr>
          <w:rFonts w:ascii="Calibri Light" w:hAnsi="Calibri Light" w:cs="Calibri Light"/>
          <w:sz w:val="24"/>
          <w:szCs w:val="24"/>
        </w:rPr>
        <w:t xml:space="preserve">bude ukončeno uzavřením </w:t>
      </w:r>
      <w:r w:rsidR="00F47B0F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 xml:space="preserve">mlouvy s tímto </w:t>
      </w:r>
      <w:r w:rsidR="00BF6395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>odavatelem.</w:t>
      </w:r>
    </w:p>
    <w:p w14:paraId="5B38EE6B" w14:textId="77777777" w:rsidR="00EC4A5C" w:rsidRPr="008D04D6" w:rsidRDefault="003C0C03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Pouze v případě, že Zadavatel od </w:t>
      </w:r>
      <w:r w:rsidR="00F25D4E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 xml:space="preserve">odavatele prvního v pořadí neobdrží </w:t>
      </w:r>
      <w:r w:rsidR="00F25D4E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 způsobem popsaným shora a nedojde k uzavření </w:t>
      </w:r>
      <w:r w:rsidR="00F47B0F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 xml:space="preserve">mlouvy, Zadavatel následně vyzve k podání </w:t>
      </w:r>
      <w:r w:rsidR="00F25D4E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abídky toho účastníka, jehož soutěžní návrh se umístil na druhém nejvýše oceněném místě. Jestliže od tohoto účastníka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Zadavatel </w:t>
      </w:r>
      <w:r w:rsidRPr="008D04D6">
        <w:rPr>
          <w:rFonts w:ascii="Calibri Light" w:hAnsi="Calibri Light" w:cs="Calibri Light"/>
          <w:sz w:val="24"/>
          <w:szCs w:val="24"/>
        </w:rPr>
        <w:t xml:space="preserve">obdrží řádně a včas odpovídající </w:t>
      </w:r>
      <w:r w:rsidR="00F25D4E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abídku, která bude zohledňovat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a respektovat </w:t>
      </w:r>
      <w:r w:rsidRPr="008D04D6">
        <w:rPr>
          <w:rFonts w:ascii="Calibri Light" w:hAnsi="Calibri Light" w:cs="Calibri Light"/>
          <w:sz w:val="24"/>
          <w:szCs w:val="24"/>
        </w:rPr>
        <w:t xml:space="preserve">výsledky předchozího jednání, </w:t>
      </w:r>
      <w:r w:rsidR="000C0780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 xml:space="preserve">řízení bude ukončeno uzavřením </w:t>
      </w:r>
      <w:r w:rsidR="00F47B0F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 xml:space="preserve">mlouvy s tímto </w:t>
      </w:r>
      <w:r w:rsidR="00F25D4E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>odavatelem.</w:t>
      </w:r>
    </w:p>
    <w:p w14:paraId="321F60F4" w14:textId="77777777" w:rsidR="00D04FA3" w:rsidRPr="008D04D6" w:rsidRDefault="00EC4A5C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 případě, že Zadavatel neobdrží ani od </w:t>
      </w:r>
      <w:r w:rsidR="00277A23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 xml:space="preserve">odavatele druhého v pořadí </w:t>
      </w:r>
      <w:r w:rsidR="00277A23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 způsobem popsaným shora a nedojde k uzavření Smlouvy, Zadavatel následně vyzve k podání </w:t>
      </w:r>
      <w:r w:rsidR="00277A23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abídky účastníka, jehož soutěžní návrh se umístil na třetím nejvýše oceněném místě. Jestliže od tohoto účastníka obdrží řádně a včas odpovídající </w:t>
      </w:r>
      <w:r w:rsidR="00277A23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abídku, která bude zohledňovat </w:t>
      </w:r>
      <w:r w:rsidR="00F84649" w:rsidRPr="008D04D6">
        <w:rPr>
          <w:rFonts w:ascii="Calibri Light" w:hAnsi="Calibri Light" w:cs="Calibri Light"/>
          <w:sz w:val="24"/>
          <w:szCs w:val="24"/>
        </w:rPr>
        <w:t xml:space="preserve">a respektovat </w:t>
      </w:r>
      <w:r w:rsidRPr="008D04D6">
        <w:rPr>
          <w:rFonts w:ascii="Calibri Light" w:hAnsi="Calibri Light" w:cs="Calibri Light"/>
          <w:sz w:val="24"/>
          <w:szCs w:val="24"/>
        </w:rPr>
        <w:t xml:space="preserve">výsledky předchozího jednání, </w:t>
      </w:r>
      <w:r w:rsidR="00F84649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 xml:space="preserve">řízení bude ukončeno uzavřením Smlouvy s tímto </w:t>
      </w:r>
      <w:r w:rsidR="00277A23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>odavatelem.</w:t>
      </w:r>
    </w:p>
    <w:p w14:paraId="78D7418F" w14:textId="77777777" w:rsidR="0096723F" w:rsidRPr="008D04D6" w:rsidRDefault="00D04FA3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J</w:t>
      </w:r>
      <w:r w:rsidR="008016AD" w:rsidRPr="008D04D6">
        <w:rPr>
          <w:rFonts w:ascii="Calibri Light" w:hAnsi="Calibri Light" w:cs="Calibri Light"/>
          <w:sz w:val="24"/>
          <w:szCs w:val="24"/>
        </w:rPr>
        <w:t>estliže Zadavatel neobdrží an</w:t>
      </w:r>
      <w:r w:rsidR="00264CAE" w:rsidRPr="008D04D6">
        <w:rPr>
          <w:rFonts w:ascii="Calibri Light" w:hAnsi="Calibri Light" w:cs="Calibri Light"/>
          <w:sz w:val="24"/>
          <w:szCs w:val="24"/>
        </w:rPr>
        <w:t>i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 od </w:t>
      </w:r>
      <w:r w:rsidR="00277A23" w:rsidRPr="008D04D6">
        <w:rPr>
          <w:rFonts w:ascii="Calibri Light" w:hAnsi="Calibri Light" w:cs="Calibri Light"/>
          <w:sz w:val="24"/>
          <w:szCs w:val="24"/>
        </w:rPr>
        <w:t>D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odavatele </w:t>
      </w:r>
      <w:r w:rsidR="00277A23" w:rsidRPr="008D04D6">
        <w:rPr>
          <w:rFonts w:ascii="Calibri Light" w:hAnsi="Calibri Light" w:cs="Calibri Light"/>
          <w:sz w:val="24"/>
          <w:szCs w:val="24"/>
        </w:rPr>
        <w:t>třetího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 v pořadí </w:t>
      </w:r>
      <w:r w:rsidR="00CE4398" w:rsidRPr="008D04D6">
        <w:rPr>
          <w:rFonts w:ascii="Calibri Light" w:hAnsi="Calibri Light" w:cs="Calibri Light"/>
          <w:sz w:val="24"/>
          <w:szCs w:val="24"/>
        </w:rPr>
        <w:t>N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abídku způsobem popsaným shora a nedojde k uzavření </w:t>
      </w:r>
      <w:r w:rsidR="00F47B0F" w:rsidRPr="008D04D6">
        <w:rPr>
          <w:rFonts w:ascii="Calibri Light" w:hAnsi="Calibri Light" w:cs="Calibri Light"/>
          <w:sz w:val="24"/>
          <w:szCs w:val="24"/>
        </w:rPr>
        <w:t>S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mlouvy, Zadavatel bude nucen </w:t>
      </w:r>
      <w:r w:rsidR="00F96016" w:rsidRPr="008D04D6">
        <w:rPr>
          <w:rFonts w:ascii="Calibri Light" w:hAnsi="Calibri Light" w:cs="Calibri Light"/>
          <w:sz w:val="24"/>
          <w:szCs w:val="24"/>
        </w:rPr>
        <w:t xml:space="preserve">toto </w:t>
      </w:r>
      <w:r w:rsidR="00F84649" w:rsidRPr="008D04D6">
        <w:rPr>
          <w:rFonts w:ascii="Calibri Light" w:hAnsi="Calibri Light" w:cs="Calibri Light"/>
          <w:sz w:val="24"/>
          <w:szCs w:val="24"/>
        </w:rPr>
        <w:t>Z</w:t>
      </w:r>
      <w:r w:rsidR="00E2164E" w:rsidRPr="008D04D6">
        <w:rPr>
          <w:rFonts w:ascii="Calibri Light" w:hAnsi="Calibri Light" w:cs="Calibri Light"/>
          <w:sz w:val="24"/>
          <w:szCs w:val="24"/>
        </w:rPr>
        <w:t>adávací</w:t>
      </w:r>
      <w:r w:rsidR="008016AD" w:rsidRPr="008D04D6">
        <w:rPr>
          <w:rFonts w:ascii="Calibri Light" w:hAnsi="Calibri Light" w:cs="Calibri Light"/>
          <w:sz w:val="24"/>
          <w:szCs w:val="24"/>
        </w:rPr>
        <w:t xml:space="preserve"> řízení ukončit. </w:t>
      </w:r>
    </w:p>
    <w:p w14:paraId="74FB11BE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88" w:name="_Toc394922599"/>
      <w:bookmarkStart w:id="89" w:name="_Toc156356658"/>
      <w:bookmarkStart w:id="90" w:name="_Ref189569897"/>
      <w:bookmarkEnd w:id="80"/>
      <w:bookmarkEnd w:id="81"/>
      <w:r w:rsidRPr="008D04D6">
        <w:rPr>
          <w:rFonts w:ascii="Calibri Light" w:hAnsi="Calibri Light" w:cs="Calibri Light"/>
          <w:color w:val="auto"/>
          <w:sz w:val="24"/>
          <w:szCs w:val="24"/>
        </w:rPr>
        <w:t>Celková výše investičních nákladů</w:t>
      </w:r>
      <w:bookmarkEnd w:id="88"/>
    </w:p>
    <w:p w14:paraId="5EE49D88" w14:textId="77777777" w:rsidR="00943223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Projektová dokumentace musí být z</w:t>
      </w:r>
      <w:r w:rsidR="00F9683F" w:rsidRPr="008D04D6">
        <w:rPr>
          <w:rFonts w:ascii="Calibri Light" w:hAnsi="Calibri Light" w:cs="Calibri Light"/>
          <w:sz w:val="24"/>
          <w:szCs w:val="24"/>
        </w:rPr>
        <w:t>pracována tak, aby byl dodržen</w:t>
      </w:r>
      <w:r w:rsidRPr="008D04D6">
        <w:rPr>
          <w:rFonts w:ascii="Calibri Light" w:hAnsi="Calibri Light" w:cs="Calibri Light"/>
          <w:sz w:val="24"/>
          <w:szCs w:val="24"/>
        </w:rPr>
        <w:t xml:space="preserve"> požadovan</w:t>
      </w:r>
      <w:r w:rsidR="00F9683F" w:rsidRPr="008D04D6">
        <w:rPr>
          <w:rFonts w:ascii="Calibri Light" w:hAnsi="Calibri Light" w:cs="Calibri Light"/>
          <w:sz w:val="24"/>
          <w:szCs w:val="24"/>
        </w:rPr>
        <w:t xml:space="preserve">ý rozsah </w:t>
      </w:r>
      <w:r w:rsidRPr="008D04D6">
        <w:rPr>
          <w:rFonts w:ascii="Calibri Light" w:hAnsi="Calibri Light" w:cs="Calibri Light"/>
          <w:sz w:val="24"/>
          <w:szCs w:val="24"/>
        </w:rPr>
        <w:t xml:space="preserve">investice </w:t>
      </w:r>
      <w:r w:rsidR="00F9683F" w:rsidRPr="008D04D6">
        <w:rPr>
          <w:rFonts w:ascii="Calibri Light" w:hAnsi="Calibri Light" w:cs="Calibri Light"/>
          <w:sz w:val="24"/>
          <w:szCs w:val="24"/>
        </w:rPr>
        <w:t xml:space="preserve">a </w:t>
      </w:r>
      <w:r w:rsidRPr="008D04D6">
        <w:rPr>
          <w:rFonts w:ascii="Calibri Light" w:hAnsi="Calibri Light" w:cs="Calibri Light"/>
          <w:sz w:val="24"/>
          <w:szCs w:val="24"/>
        </w:rPr>
        <w:t>celkov</w:t>
      </w:r>
      <w:r w:rsidR="00F9683F" w:rsidRPr="008D04D6">
        <w:rPr>
          <w:rFonts w:ascii="Calibri Light" w:hAnsi="Calibri Light" w:cs="Calibri Light"/>
          <w:sz w:val="24"/>
          <w:szCs w:val="24"/>
        </w:rPr>
        <w:t>á</w:t>
      </w:r>
      <w:r w:rsidRPr="008D04D6">
        <w:rPr>
          <w:rFonts w:ascii="Calibri Light" w:hAnsi="Calibri Light" w:cs="Calibri Light"/>
          <w:sz w:val="24"/>
          <w:szCs w:val="24"/>
        </w:rPr>
        <w:t xml:space="preserve"> výš</w:t>
      </w:r>
      <w:r w:rsidR="00F9683F" w:rsidRPr="008D04D6">
        <w:rPr>
          <w:rFonts w:ascii="Calibri Light" w:hAnsi="Calibri Light" w:cs="Calibri Light"/>
          <w:sz w:val="24"/>
          <w:szCs w:val="24"/>
        </w:rPr>
        <w:t>e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F9683F" w:rsidRPr="008D04D6">
        <w:rPr>
          <w:rFonts w:ascii="Calibri Light" w:hAnsi="Calibri Light" w:cs="Calibri Light"/>
          <w:sz w:val="24"/>
          <w:szCs w:val="24"/>
        </w:rPr>
        <w:t xml:space="preserve">investice </w:t>
      </w:r>
      <w:r w:rsidRPr="008D04D6">
        <w:rPr>
          <w:rFonts w:ascii="Calibri Light" w:hAnsi="Calibri Light" w:cs="Calibri Light"/>
          <w:sz w:val="24"/>
          <w:szCs w:val="24"/>
        </w:rPr>
        <w:t>na stavbu</w:t>
      </w:r>
      <w:r w:rsidR="004A2AEF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F9683F" w:rsidRPr="008D04D6">
        <w:rPr>
          <w:rFonts w:ascii="Calibri Light" w:hAnsi="Calibri Light" w:cs="Calibri Light"/>
          <w:sz w:val="24"/>
          <w:szCs w:val="24"/>
        </w:rPr>
        <w:t>nepřekročila částku</w:t>
      </w:r>
      <w:r w:rsidR="00D04FA3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5226A0" w:rsidRPr="008D04D6">
        <w:rPr>
          <w:rFonts w:ascii="Calibri Light" w:hAnsi="Calibri Light" w:cs="Calibri Light"/>
          <w:b/>
          <w:sz w:val="24"/>
          <w:szCs w:val="24"/>
        </w:rPr>
        <w:t>158.824.700</w:t>
      </w:r>
      <w:r w:rsidR="00406028" w:rsidRPr="008D04D6">
        <w:rPr>
          <w:rFonts w:ascii="Calibri Light" w:hAnsi="Calibri Light" w:cs="Calibri Light"/>
          <w:b/>
          <w:sz w:val="24"/>
          <w:szCs w:val="24"/>
          <w:lang w:val="en-US"/>
        </w:rPr>
        <w:t xml:space="preserve">,- </w:t>
      </w:r>
      <w:r w:rsidR="00F9683F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1A1C9E" w:rsidRPr="008D04D6">
        <w:rPr>
          <w:rFonts w:ascii="Calibri Light" w:hAnsi="Calibri Light" w:cs="Calibri Light"/>
          <w:b/>
          <w:sz w:val="24"/>
          <w:szCs w:val="24"/>
        </w:rPr>
        <w:t>Kč</w:t>
      </w:r>
      <w:r w:rsidR="00277A23" w:rsidRPr="008D04D6">
        <w:rPr>
          <w:rFonts w:ascii="Calibri Light" w:hAnsi="Calibri Light" w:cs="Calibri Light"/>
          <w:b/>
          <w:sz w:val="24"/>
          <w:szCs w:val="24"/>
        </w:rPr>
        <w:t> </w:t>
      </w:r>
      <w:r w:rsidR="001A1C9E" w:rsidRPr="008D04D6">
        <w:rPr>
          <w:rFonts w:ascii="Calibri Light" w:hAnsi="Calibri Light" w:cs="Calibri Light"/>
          <w:b/>
          <w:sz w:val="24"/>
          <w:szCs w:val="24"/>
        </w:rPr>
        <w:t>bez</w:t>
      </w:r>
      <w:r w:rsidR="00D04FA3" w:rsidRPr="008D04D6">
        <w:rPr>
          <w:rFonts w:ascii="Calibri Light" w:hAnsi="Calibri Light" w:cs="Calibri Light"/>
          <w:b/>
          <w:sz w:val="24"/>
          <w:szCs w:val="24"/>
        </w:rPr>
        <w:t> </w:t>
      </w:r>
      <w:r w:rsidR="001A1C9E" w:rsidRPr="008D04D6">
        <w:rPr>
          <w:rFonts w:ascii="Calibri Light" w:hAnsi="Calibri Light" w:cs="Calibri Light"/>
          <w:b/>
          <w:sz w:val="24"/>
          <w:szCs w:val="24"/>
        </w:rPr>
        <w:t>DPH</w:t>
      </w:r>
      <w:r w:rsidR="005226A0" w:rsidRPr="008D04D6">
        <w:rPr>
          <w:rFonts w:ascii="Calibri Light" w:hAnsi="Calibri Light" w:cs="Calibri Light"/>
          <w:b/>
          <w:sz w:val="24"/>
          <w:szCs w:val="24"/>
          <w:lang w:val="en-US"/>
        </w:rPr>
        <w:t>,</w:t>
      </w:r>
      <w:r w:rsidR="005226A0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5226A0" w:rsidRPr="008D04D6">
        <w:rPr>
          <w:rFonts w:ascii="Calibri Light" w:hAnsi="Calibri Light" w:cs="Calibri Light"/>
          <w:sz w:val="24"/>
          <w:szCs w:val="24"/>
        </w:rPr>
        <w:t>a to 7.662.7000,- Kč venkovani prostory, 108.790.00,- Kč Sport hotel a 42.372.000,- Kč Zimní stadion.</w:t>
      </w:r>
      <w:r w:rsidR="005226A0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7D3DF2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>Dodržení této povinnosti bude kontrolováno podle směrných cen stavebních prací</w:t>
      </w:r>
      <w:r w:rsidR="007702C2" w:rsidRPr="008D04D6">
        <w:rPr>
          <w:rFonts w:ascii="Calibri Light" w:hAnsi="Calibri Light" w:cs="Calibri Light"/>
          <w:sz w:val="24"/>
          <w:szCs w:val="24"/>
        </w:rPr>
        <w:t>, konkrétně v</w:t>
      </w:r>
      <w:r w:rsidR="00B368F1" w:rsidRPr="008D04D6">
        <w:rPr>
          <w:rFonts w:ascii="Calibri Light" w:hAnsi="Calibri Light" w:cs="Calibri Light"/>
          <w:sz w:val="24"/>
          <w:szCs w:val="24"/>
        </w:rPr>
        <w:t> </w:t>
      </w:r>
      <w:r w:rsidR="007702C2" w:rsidRPr="008D04D6">
        <w:rPr>
          <w:rFonts w:ascii="Calibri Light" w:hAnsi="Calibri Light" w:cs="Calibri Light"/>
          <w:sz w:val="24"/>
          <w:szCs w:val="24"/>
        </w:rPr>
        <w:t xml:space="preserve">rozsahu potřebném pro řádnou přípravu a realizaci stavby dle </w:t>
      </w:r>
      <w:r w:rsidR="00943223" w:rsidRPr="008D04D6">
        <w:rPr>
          <w:rFonts w:ascii="Calibri Light" w:hAnsi="Calibri Light" w:cs="Calibri Light"/>
          <w:sz w:val="24"/>
          <w:szCs w:val="24"/>
        </w:rPr>
        <w:t xml:space="preserve">sazebníku </w:t>
      </w:r>
      <w:r w:rsidR="0072469A" w:rsidRPr="008D04D6">
        <w:rPr>
          <w:rFonts w:ascii="Calibri Light" w:hAnsi="Calibri Light" w:cs="Calibri Light"/>
          <w:sz w:val="24"/>
          <w:szCs w:val="24"/>
        </w:rPr>
        <w:t>Ú</w:t>
      </w:r>
      <w:r w:rsidR="00991FD9" w:rsidRPr="008D04D6">
        <w:rPr>
          <w:rFonts w:ascii="Calibri Light" w:hAnsi="Calibri Light" w:cs="Calibri Light"/>
          <w:sz w:val="24"/>
          <w:szCs w:val="24"/>
        </w:rPr>
        <w:t xml:space="preserve">RS </w:t>
      </w:r>
      <w:r w:rsidR="00943223" w:rsidRPr="008D04D6">
        <w:rPr>
          <w:rFonts w:ascii="Calibri Light" w:hAnsi="Calibri Light" w:cs="Calibri Light"/>
          <w:sz w:val="24"/>
          <w:szCs w:val="24"/>
        </w:rPr>
        <w:t>při cenové hladině roku 202</w:t>
      </w:r>
      <w:r w:rsidR="009609B1" w:rsidRPr="008D04D6">
        <w:rPr>
          <w:rFonts w:ascii="Calibri Light" w:hAnsi="Calibri Light" w:cs="Calibri Light"/>
          <w:sz w:val="24"/>
          <w:szCs w:val="24"/>
        </w:rPr>
        <w:t>2</w:t>
      </w:r>
      <w:r w:rsidR="00943223" w:rsidRPr="008D04D6">
        <w:rPr>
          <w:rFonts w:ascii="Calibri Light" w:hAnsi="Calibri Light" w:cs="Calibri Light"/>
          <w:sz w:val="24"/>
          <w:szCs w:val="24"/>
        </w:rPr>
        <w:t>.</w:t>
      </w:r>
    </w:p>
    <w:p w14:paraId="037C5FD3" w14:textId="77777777" w:rsidR="00981831" w:rsidRPr="008D04D6" w:rsidRDefault="001646B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Případné navýšení investice nad výše stanovenou maximální hodnotu je</w:t>
      </w:r>
      <w:r w:rsidR="00330A69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v odůvodněných případech </w:t>
      </w:r>
      <w:r w:rsidR="00330A69" w:rsidRPr="008D04D6">
        <w:rPr>
          <w:rFonts w:ascii="Calibri Light" w:hAnsi="Calibri Light" w:cs="Calibri Light"/>
          <w:sz w:val="24"/>
          <w:szCs w:val="24"/>
        </w:rPr>
        <w:t xml:space="preserve">a bez udělení sankce </w:t>
      </w:r>
      <w:r w:rsidRPr="008D04D6">
        <w:rPr>
          <w:rFonts w:ascii="Calibri Light" w:hAnsi="Calibri Light" w:cs="Calibri Light"/>
          <w:sz w:val="24"/>
          <w:szCs w:val="24"/>
        </w:rPr>
        <w:t>možné, musí však být předem projednáno a písemně schváleno </w:t>
      </w:r>
      <w:r w:rsidR="00F00EF3" w:rsidRPr="008D04D6">
        <w:rPr>
          <w:rFonts w:ascii="Calibri Light" w:hAnsi="Calibri Light" w:cs="Calibri Light"/>
          <w:sz w:val="24"/>
          <w:szCs w:val="24"/>
        </w:rPr>
        <w:t>Zadavatelem</w:t>
      </w:r>
      <w:r w:rsidR="00430E49" w:rsidRPr="008D04D6">
        <w:rPr>
          <w:rFonts w:ascii="Calibri Light" w:hAnsi="Calibri Light" w:cs="Calibri Light"/>
          <w:sz w:val="24"/>
          <w:szCs w:val="24"/>
        </w:rPr>
        <w:t>.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</w:p>
    <w:p w14:paraId="5574C6F7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91" w:name="_Toc394922600"/>
      <w:r w:rsidRPr="008D04D6">
        <w:rPr>
          <w:rFonts w:ascii="Calibri Light" w:hAnsi="Calibri Light" w:cs="Calibri Light"/>
          <w:color w:val="auto"/>
          <w:sz w:val="24"/>
          <w:szCs w:val="24"/>
        </w:rPr>
        <w:t>Kontaktní osoba Dodavatele</w:t>
      </w:r>
      <w:bookmarkEnd w:id="91"/>
    </w:p>
    <w:p w14:paraId="7C01DD19" w14:textId="77777777" w:rsidR="00981831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doporučuje, aby Dodavatel v souvislosti se svou účastí v</w:t>
      </w:r>
      <w:r w:rsidR="00E2164E" w:rsidRPr="008D04D6">
        <w:rPr>
          <w:rFonts w:ascii="Calibri Light" w:hAnsi="Calibri Light" w:cs="Calibri Light"/>
          <w:sz w:val="24"/>
          <w:szCs w:val="24"/>
        </w:rPr>
        <w:t> </w:t>
      </w:r>
      <w:r w:rsidR="00ED2C66" w:rsidRPr="008D04D6">
        <w:rPr>
          <w:rFonts w:ascii="Calibri Light" w:hAnsi="Calibri Light" w:cs="Calibri Light"/>
          <w:sz w:val="24"/>
          <w:szCs w:val="24"/>
        </w:rPr>
        <w:t>Z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adávacím </w:t>
      </w:r>
      <w:r w:rsidRPr="008D04D6">
        <w:rPr>
          <w:rFonts w:ascii="Calibri Light" w:hAnsi="Calibri Light" w:cs="Calibri Light"/>
          <w:sz w:val="24"/>
          <w:szCs w:val="24"/>
        </w:rPr>
        <w:t>řízení v </w:t>
      </w:r>
      <w:r w:rsidR="00A45E7C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abídce jmenoval kontaktní osobu včetně adresy pro doručování dokumentů v elektronické podobě, která bude odpovídat za veškerou komunikaci se Zadavatelem a</w:t>
      </w:r>
      <w:r w:rsidR="00ED2C6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jíž může Zadavatel adresovat zejména jakákoliv oznámení či žádosti (viz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i/>
          <w:iCs/>
          <w:sz w:val="24"/>
          <w:szCs w:val="24"/>
        </w:rPr>
        <w:t xml:space="preserve">Příloha </w:t>
      </w:r>
      <w:r w:rsidR="00E2164E" w:rsidRPr="008D04D6">
        <w:rPr>
          <w:rFonts w:ascii="Calibri Light" w:hAnsi="Calibri Light" w:cs="Calibri Light"/>
          <w:i/>
          <w:iCs/>
          <w:sz w:val="24"/>
          <w:szCs w:val="24"/>
        </w:rPr>
        <w:t>č.</w:t>
      </w:r>
      <w:r w:rsidR="00ED2C66" w:rsidRPr="008D04D6">
        <w:rPr>
          <w:rFonts w:ascii="Calibri Light" w:hAnsi="Calibri Light" w:cs="Calibri Light"/>
          <w:i/>
          <w:iCs/>
          <w:sz w:val="24"/>
          <w:szCs w:val="24"/>
        </w:rPr>
        <w:t xml:space="preserve"> 1</w:t>
      </w:r>
      <w:r w:rsidRPr="008D04D6">
        <w:rPr>
          <w:rFonts w:ascii="Calibri Light" w:hAnsi="Calibri Light" w:cs="Calibri Light"/>
          <w:sz w:val="24"/>
          <w:szCs w:val="24"/>
        </w:rPr>
        <w:t xml:space="preserve"> této Zadávací dokumentace – Krycí list </w:t>
      </w:r>
      <w:r w:rsidR="00A45E7C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abídky).</w:t>
      </w:r>
    </w:p>
    <w:p w14:paraId="6E8C1372" w14:textId="77777777" w:rsidR="00427FE7" w:rsidRPr="008D04D6" w:rsidRDefault="006C0310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92" w:name="_Ref274510334"/>
      <w:bookmarkStart w:id="93" w:name="_Toc394922601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Zadávací 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 xml:space="preserve">Lhůta </w:t>
      </w:r>
      <w:bookmarkEnd w:id="92"/>
      <w:bookmarkEnd w:id="93"/>
    </w:p>
    <w:p w14:paraId="0ED2F6ED" w14:textId="77777777" w:rsidR="00981831" w:rsidRPr="008D04D6" w:rsidRDefault="00427FE7" w:rsidP="00DE717E">
      <w:pPr>
        <w:pStyle w:val="Styl11"/>
        <w:ind w:hanging="716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 souvislosti se 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zadávacím </w:t>
      </w:r>
      <w:r w:rsidRPr="008D04D6">
        <w:rPr>
          <w:rFonts w:ascii="Calibri Light" w:hAnsi="Calibri Light" w:cs="Calibri Light"/>
          <w:sz w:val="24"/>
          <w:szCs w:val="24"/>
        </w:rPr>
        <w:t xml:space="preserve">řízením Zadavatel </w:t>
      </w:r>
      <w:r w:rsidR="00AE1F10" w:rsidRPr="008D04D6">
        <w:rPr>
          <w:rFonts w:ascii="Calibri Light" w:hAnsi="Calibri Light" w:cs="Calibri Light"/>
          <w:sz w:val="24"/>
          <w:szCs w:val="24"/>
        </w:rPr>
        <w:t>nestanovuje zadávací lhůtu podle § 40 ZZVZ.</w:t>
      </w:r>
    </w:p>
    <w:p w14:paraId="4E5794F9" w14:textId="77777777" w:rsidR="00427FE7" w:rsidRPr="008D04D6" w:rsidRDefault="00C44AA6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94" w:name="_Ref207330808"/>
      <w:bookmarkStart w:id="95" w:name="_Toc394922602"/>
      <w:r w:rsidRPr="008D04D6">
        <w:rPr>
          <w:rFonts w:ascii="Calibri Light" w:hAnsi="Calibri Light" w:cs="Calibri Light"/>
          <w:color w:val="auto"/>
          <w:sz w:val="24"/>
          <w:szCs w:val="24"/>
        </w:rPr>
        <w:lastRenderedPageBreak/>
        <w:t>P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 xml:space="preserve">odmínky a požadavky </w:t>
      </w:r>
      <w:r w:rsidR="002C265E" w:rsidRPr="008D04D6">
        <w:rPr>
          <w:rFonts w:ascii="Calibri Light" w:hAnsi="Calibri Light" w:cs="Calibri Light"/>
          <w:color w:val="auto"/>
          <w:sz w:val="24"/>
          <w:szCs w:val="24"/>
        </w:rPr>
        <w:t>Z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>adavatele na zpracování nabídkové ceny</w:t>
      </w:r>
      <w:bookmarkEnd w:id="94"/>
      <w:bookmarkEnd w:id="95"/>
    </w:p>
    <w:p w14:paraId="10FAFB1D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bookmarkStart w:id="96" w:name="_Toc283898780"/>
      <w:bookmarkStart w:id="97" w:name="_Toc283905826"/>
      <w:bookmarkStart w:id="98" w:name="_Toc284422201"/>
      <w:bookmarkStart w:id="99" w:name="_Toc284435590"/>
      <w:r w:rsidRPr="008D04D6">
        <w:rPr>
          <w:rFonts w:ascii="Calibri Light" w:hAnsi="Calibri Light" w:cs="Calibri Light"/>
          <w:sz w:val="24"/>
          <w:szCs w:val="24"/>
        </w:rPr>
        <w:t xml:space="preserve">Nabídková cena bude stanovena v souladu se </w:t>
      </w:r>
      <w:r w:rsidR="00E2164E" w:rsidRPr="008D04D6">
        <w:rPr>
          <w:rFonts w:ascii="Calibri Light" w:hAnsi="Calibri Light" w:cs="Calibri Light"/>
          <w:sz w:val="24"/>
          <w:szCs w:val="24"/>
        </w:rPr>
        <w:t xml:space="preserve">zadávacím </w:t>
      </w:r>
      <w:r w:rsidRPr="008D04D6">
        <w:rPr>
          <w:rFonts w:ascii="Calibri Light" w:hAnsi="Calibri Light" w:cs="Calibri Light"/>
          <w:sz w:val="24"/>
          <w:szCs w:val="24"/>
        </w:rPr>
        <w:t xml:space="preserve">podmínkami. </w:t>
      </w:r>
    </w:p>
    <w:p w14:paraId="0780352C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Nabídková cena musí obsahovat veškeré náklady Dodavatele nezbytné pro řádnou, úplnou</w:t>
      </w:r>
      <w:r w:rsidR="0072469A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a včasnou realizaci Veřejné zakázky včetně všech souvisejících nákladů.</w:t>
      </w:r>
      <w:r w:rsidR="00651FC6" w:rsidRPr="008D04D6">
        <w:rPr>
          <w:rFonts w:ascii="Calibri Light" w:hAnsi="Calibri Light" w:cs="Calibri Light"/>
          <w:sz w:val="24"/>
          <w:szCs w:val="24"/>
        </w:rPr>
        <w:t xml:space="preserve"> Nabídková cena tedy musí být stanovena jako celková nabídková cena za plnění Veřejné zakázky.</w:t>
      </w:r>
    </w:p>
    <w:p w14:paraId="5C847DD9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 správnost určení sazby a výše DPH v souladu s platnými právními předpisy odpovídá Dodavatel.</w:t>
      </w:r>
    </w:p>
    <w:p w14:paraId="61DCD5C1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Dodavatel doplní výši nabídkové ceny v Kč do </w:t>
      </w:r>
      <w:r w:rsidRPr="008D04D6">
        <w:rPr>
          <w:rFonts w:ascii="Calibri Light" w:hAnsi="Calibri Light" w:cs="Calibri Light"/>
          <w:i/>
          <w:iCs/>
          <w:sz w:val="24"/>
          <w:szCs w:val="24"/>
        </w:rPr>
        <w:t xml:space="preserve">Přílohy </w:t>
      </w:r>
      <w:r w:rsidR="00A372DF" w:rsidRPr="008D04D6">
        <w:rPr>
          <w:rFonts w:ascii="Calibri Light" w:hAnsi="Calibri Light" w:cs="Calibri Light"/>
          <w:i/>
          <w:iCs/>
          <w:sz w:val="24"/>
          <w:szCs w:val="24"/>
        </w:rPr>
        <w:t xml:space="preserve">č. </w:t>
      </w:r>
      <w:r w:rsidR="00BA0B41" w:rsidRPr="008D04D6">
        <w:rPr>
          <w:rFonts w:ascii="Calibri Light" w:hAnsi="Calibri Light" w:cs="Calibri Light"/>
          <w:i/>
          <w:iCs/>
          <w:sz w:val="24"/>
          <w:szCs w:val="24"/>
        </w:rPr>
        <w:t>1</w:t>
      </w:r>
      <w:r w:rsidR="00CF0EC9" w:rsidRPr="008D04D6">
        <w:rPr>
          <w:rFonts w:ascii="Calibri Light" w:hAnsi="Calibri Light" w:cs="Calibri Light"/>
          <w:sz w:val="24"/>
          <w:szCs w:val="24"/>
        </w:rPr>
        <w:t xml:space="preserve"> této</w:t>
      </w:r>
      <w:r w:rsidRPr="008D04D6">
        <w:rPr>
          <w:rFonts w:ascii="Calibri Light" w:hAnsi="Calibri Light" w:cs="Calibri Light"/>
          <w:sz w:val="24"/>
          <w:szCs w:val="24"/>
        </w:rPr>
        <w:t xml:space="preserve"> Zadávací dokumentace – </w:t>
      </w:r>
      <w:r w:rsidR="00BA0B41" w:rsidRPr="008D04D6">
        <w:rPr>
          <w:rFonts w:ascii="Calibri Light" w:hAnsi="Calibri Light" w:cs="Calibri Light"/>
          <w:sz w:val="24"/>
          <w:szCs w:val="24"/>
        </w:rPr>
        <w:t>Krycího listu</w:t>
      </w:r>
      <w:r w:rsidR="00CF0EC9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BA0B41" w:rsidRPr="008D04D6">
        <w:rPr>
          <w:rFonts w:ascii="Calibri Light" w:hAnsi="Calibri Light" w:cs="Calibri Light"/>
          <w:sz w:val="24"/>
          <w:szCs w:val="24"/>
        </w:rPr>
        <w:t xml:space="preserve">Nabídky </w:t>
      </w:r>
      <w:r w:rsidR="00CF0EC9" w:rsidRPr="008D04D6">
        <w:rPr>
          <w:rFonts w:ascii="Calibri Light" w:hAnsi="Calibri Light" w:cs="Calibri Light"/>
          <w:sz w:val="24"/>
          <w:szCs w:val="24"/>
        </w:rPr>
        <w:t xml:space="preserve">a zároveň do </w:t>
      </w:r>
      <w:r w:rsidR="00BA0B41" w:rsidRPr="008D04D6">
        <w:rPr>
          <w:rFonts w:ascii="Calibri Light" w:hAnsi="Calibri Light" w:cs="Calibri Light"/>
          <w:i/>
          <w:iCs/>
          <w:sz w:val="24"/>
          <w:szCs w:val="24"/>
        </w:rPr>
        <w:t>Přílohy č. 3</w:t>
      </w:r>
      <w:r w:rsidR="00BA0B41" w:rsidRPr="008D04D6">
        <w:rPr>
          <w:rFonts w:ascii="Calibri Light" w:hAnsi="Calibri Light" w:cs="Calibri Light"/>
          <w:sz w:val="24"/>
          <w:szCs w:val="24"/>
        </w:rPr>
        <w:t xml:space="preserve"> této Zadávací dokumentace – </w:t>
      </w:r>
      <w:r w:rsidR="00CF0EC9" w:rsidRPr="008D04D6">
        <w:rPr>
          <w:rFonts w:ascii="Calibri Light" w:hAnsi="Calibri Light" w:cs="Calibri Light"/>
          <w:sz w:val="24"/>
          <w:szCs w:val="24"/>
        </w:rPr>
        <w:t>závazného Návrhu s</w:t>
      </w:r>
      <w:r w:rsidRPr="008D04D6">
        <w:rPr>
          <w:rFonts w:ascii="Calibri Light" w:hAnsi="Calibri Light" w:cs="Calibri Light"/>
          <w:sz w:val="24"/>
          <w:szCs w:val="24"/>
        </w:rPr>
        <w:t>mlouvy</w:t>
      </w:r>
      <w:r w:rsidR="001A1C9E" w:rsidRPr="008D04D6">
        <w:rPr>
          <w:rFonts w:ascii="Calibri Light" w:hAnsi="Calibri Light" w:cs="Calibri Light"/>
          <w:sz w:val="24"/>
          <w:szCs w:val="24"/>
        </w:rPr>
        <w:t xml:space="preserve"> včetně rozpisu celkové ceny v příloze č. </w:t>
      </w:r>
      <w:r w:rsidR="00004D96" w:rsidRPr="008D04D6">
        <w:rPr>
          <w:rFonts w:ascii="Calibri Light" w:hAnsi="Calibri Light" w:cs="Calibri Light"/>
          <w:sz w:val="24"/>
          <w:szCs w:val="24"/>
        </w:rPr>
        <w:t>4</w:t>
      </w:r>
      <w:r w:rsidR="001A1C9E" w:rsidRPr="008D04D6">
        <w:rPr>
          <w:rFonts w:ascii="Calibri Light" w:hAnsi="Calibri Light" w:cs="Calibri Light"/>
          <w:sz w:val="24"/>
          <w:szCs w:val="24"/>
        </w:rPr>
        <w:t xml:space="preserve"> Návrhu smlouvy</w:t>
      </w:r>
      <w:r w:rsidR="0072469A" w:rsidRPr="008D04D6">
        <w:rPr>
          <w:rFonts w:ascii="Calibri Light" w:hAnsi="Calibri Light" w:cs="Calibri Light"/>
          <w:sz w:val="24"/>
          <w:szCs w:val="24"/>
        </w:rPr>
        <w:t xml:space="preserve"> (Nabídková cena dle jednotlivých činností)</w:t>
      </w:r>
      <w:r w:rsidRPr="008D04D6">
        <w:rPr>
          <w:rFonts w:ascii="Calibri Light" w:hAnsi="Calibri Light" w:cs="Calibri Light"/>
          <w:sz w:val="24"/>
          <w:szCs w:val="24"/>
        </w:rPr>
        <w:t>. V případě rozporu mezi cenami uvedenými v</w:t>
      </w:r>
      <w:r w:rsidR="00BA0B41" w:rsidRPr="008D04D6">
        <w:rPr>
          <w:rFonts w:ascii="Calibri Light" w:hAnsi="Calibri Light" w:cs="Calibri Light"/>
          <w:sz w:val="24"/>
          <w:szCs w:val="24"/>
        </w:rPr>
        <w:t> Krycím listu Nabídky</w:t>
      </w:r>
      <w:r w:rsidRPr="008D04D6">
        <w:rPr>
          <w:rFonts w:ascii="Calibri Light" w:hAnsi="Calibri Light" w:cs="Calibri Light"/>
          <w:sz w:val="24"/>
          <w:szCs w:val="24"/>
        </w:rPr>
        <w:t xml:space="preserve"> a cenami uvedenými v závazném Návrhu smlouvy platí údaje uvedené v </w:t>
      </w:r>
      <w:r w:rsidR="00BA0B41" w:rsidRPr="008D04D6">
        <w:rPr>
          <w:rFonts w:ascii="Calibri Light" w:hAnsi="Calibri Light" w:cs="Calibri Light"/>
          <w:sz w:val="24"/>
          <w:szCs w:val="24"/>
        </w:rPr>
        <w:t>Krycím listu Nabídky</w:t>
      </w:r>
      <w:r w:rsidRPr="008D04D6">
        <w:rPr>
          <w:rFonts w:ascii="Calibri Light" w:hAnsi="Calibri Light" w:cs="Calibri Light"/>
          <w:sz w:val="24"/>
          <w:szCs w:val="24"/>
        </w:rPr>
        <w:t xml:space="preserve">.  </w:t>
      </w:r>
    </w:p>
    <w:p w14:paraId="70014AD7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Dodavatel předložením nabídkové ceny zároveň potvrzuje, že ceny stanovené paušální částkou jsou maximální a nepřekročitelné. </w:t>
      </w:r>
    </w:p>
    <w:p w14:paraId="7CA1125D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00" w:name="_Toc394922603"/>
      <w:bookmarkEnd w:id="89"/>
      <w:bookmarkEnd w:id="90"/>
      <w:bookmarkEnd w:id="96"/>
      <w:bookmarkEnd w:id="97"/>
      <w:bookmarkEnd w:id="98"/>
      <w:bookmarkEnd w:id="99"/>
      <w:r w:rsidRPr="008D04D6">
        <w:rPr>
          <w:rFonts w:ascii="Calibri Light" w:hAnsi="Calibri Light" w:cs="Calibri Light"/>
          <w:color w:val="auto"/>
          <w:sz w:val="24"/>
          <w:szCs w:val="24"/>
        </w:rPr>
        <w:t>Požadavky zadavatele na prokázání kvalifikace</w:t>
      </w:r>
    </w:p>
    <w:p w14:paraId="4A4A6827" w14:textId="77777777" w:rsidR="005F02C7" w:rsidRPr="008D04D6" w:rsidRDefault="005F02C7" w:rsidP="00DE717E">
      <w:pPr>
        <w:pStyle w:val="Styl11"/>
        <w:ind w:hanging="716"/>
        <w:rPr>
          <w:rFonts w:ascii="Calibri Light" w:hAnsi="Calibri Light" w:cs="Calibri Light"/>
          <w:caps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v rámci </w:t>
      </w:r>
      <w:r w:rsidR="00842CE6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>adávacího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 požaduje v souladu s</w:t>
      </w:r>
      <w:r w:rsidR="0072469A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§ 73 ZZVZ prokázání základní způsobilosti dle § 74 ZZVZ</w:t>
      </w:r>
      <w:r w:rsidR="002B4303" w:rsidRPr="008D04D6">
        <w:rPr>
          <w:rFonts w:ascii="Calibri Light" w:hAnsi="Calibri Light" w:cs="Calibri Light"/>
          <w:sz w:val="24"/>
          <w:szCs w:val="24"/>
        </w:rPr>
        <w:t xml:space="preserve"> a</w:t>
      </w:r>
      <w:r w:rsidRPr="008D04D6">
        <w:rPr>
          <w:rFonts w:ascii="Calibri Light" w:hAnsi="Calibri Light" w:cs="Calibri Light"/>
          <w:sz w:val="24"/>
          <w:szCs w:val="24"/>
        </w:rPr>
        <w:t xml:space="preserve"> prokázání profesní způsobilosti dle</w:t>
      </w:r>
      <w:r w:rsidR="00CB7875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sz w:val="24"/>
          <w:szCs w:val="24"/>
        </w:rPr>
        <w:t>§</w:t>
      </w:r>
      <w:r w:rsidR="00CB7875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77 ZZVZ</w:t>
      </w:r>
      <w:r w:rsidR="002B4303" w:rsidRPr="008D04D6">
        <w:rPr>
          <w:rFonts w:ascii="Calibri Light" w:hAnsi="Calibri Light" w:cs="Calibri Light"/>
          <w:sz w:val="24"/>
          <w:szCs w:val="24"/>
        </w:rPr>
        <w:t>.</w:t>
      </w:r>
    </w:p>
    <w:p w14:paraId="238A8F70" w14:textId="77777777" w:rsidR="00427FE7" w:rsidRPr="008D04D6" w:rsidRDefault="00427FE7" w:rsidP="000C6D2A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>Základní způsobilost</w:t>
      </w:r>
    </w:p>
    <w:p w14:paraId="15AD8B6A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Základní způsobilost nesplňuje </w:t>
      </w:r>
      <w:r w:rsidR="006D08E0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>odavatel, který:</w:t>
      </w:r>
    </w:p>
    <w:p w14:paraId="3DCA1F2D" w14:textId="77777777" w:rsidR="00427FE7" w:rsidRPr="008D04D6" w:rsidRDefault="00427FE7" w:rsidP="00184185">
      <w:pPr>
        <w:pStyle w:val="Nadpis5"/>
        <w:widowControl w:val="0"/>
        <w:numPr>
          <w:ilvl w:val="4"/>
          <w:numId w:val="7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byl v zemi svého sídla v posledních 5 letech před zahájením 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Z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adávacího řízení pravomocně odsouzen pro trestný čin uvedený v příloze č</w:t>
      </w:r>
      <w:r w:rsidR="005249C1" w:rsidRPr="008D04D6">
        <w:rPr>
          <w:rFonts w:ascii="Calibri Light" w:hAnsi="Calibri Light" w:cs="Calibri Light"/>
          <w:b w:val="0"/>
          <w:i w:val="0"/>
          <w:sz w:val="24"/>
          <w:szCs w:val="24"/>
        </w:rPr>
        <w:t>. 3 k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 ZZVZ 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nebo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obdobný trestný čin podle právního řádu země sídla 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D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odavatele, přičemž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k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zahlazeným odsouzením se nepřihlíží,</w:t>
      </w:r>
    </w:p>
    <w:p w14:paraId="0E1AC7A2" w14:textId="77777777" w:rsidR="00427FE7" w:rsidRPr="008D04D6" w:rsidRDefault="00427FE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Cs w:val="0"/>
          <w:sz w:val="24"/>
          <w:szCs w:val="24"/>
        </w:rPr>
        <w:t xml:space="preserve">[POZN. Zadavatele: Je-li </w:t>
      </w:r>
      <w:r w:rsidR="006D08E0" w:rsidRPr="008D04D6">
        <w:rPr>
          <w:rFonts w:ascii="Calibri Light" w:hAnsi="Calibri Light" w:cs="Calibri Light"/>
          <w:b w:val="0"/>
          <w:iCs w:val="0"/>
          <w:sz w:val="24"/>
          <w:szCs w:val="24"/>
        </w:rPr>
        <w:t>D</w:t>
      </w:r>
      <w:r w:rsidRPr="008D04D6">
        <w:rPr>
          <w:rFonts w:ascii="Calibri Light" w:hAnsi="Calibri Light" w:cs="Calibri Light"/>
          <w:b w:val="0"/>
          <w:iCs w:val="0"/>
          <w:sz w:val="24"/>
          <w:szCs w:val="24"/>
        </w:rPr>
        <w:t xml:space="preserve">odavatelem právnická osoba, musí tuto podmínku splňovat tato právnická osoba a zároveň každý člen statutárního orgánu. Je-li členem statutárního orgánu </w:t>
      </w:r>
      <w:r w:rsidR="006D08E0" w:rsidRPr="008D04D6">
        <w:rPr>
          <w:rFonts w:ascii="Calibri Light" w:hAnsi="Calibri Light" w:cs="Calibri Light"/>
          <w:b w:val="0"/>
          <w:iCs w:val="0"/>
          <w:sz w:val="24"/>
          <w:szCs w:val="24"/>
        </w:rPr>
        <w:t>D</w:t>
      </w:r>
      <w:r w:rsidRPr="008D04D6">
        <w:rPr>
          <w:rFonts w:ascii="Calibri Light" w:hAnsi="Calibri Light" w:cs="Calibri Light"/>
          <w:b w:val="0"/>
          <w:iCs w:val="0"/>
          <w:sz w:val="24"/>
          <w:szCs w:val="24"/>
        </w:rPr>
        <w:t>odavatele právnická osoba, musí tuto podmínku splňovat tato právnická osoba, každý člen statutárního orgánu této právnické osoby a osoba zastupující tuto právnickou osobu ve statutárním orgánu dodavatele. Účastní-li se zadávacího řízení pobočka závodu zahraniční právnické osoby, musí podmínku splňovat tato právnická osoba a vedoucí pobočky závodu; v případě pobočky závodu české právnické osoby musí podmínku splňovat tato právnická osoba, každý člen statutárního orgánu této právnické osoby, osoba</w:t>
      </w:r>
      <w:r w:rsidR="00842CE6" w:rsidRPr="008D04D6">
        <w:rPr>
          <w:rFonts w:ascii="Calibri Light" w:hAnsi="Calibri Light" w:cs="Calibri Light"/>
          <w:b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Cs w:val="0"/>
          <w:sz w:val="24"/>
          <w:szCs w:val="24"/>
        </w:rPr>
        <w:t xml:space="preserve">zastupující tuto právnickou osobu ve statutárním orgánu </w:t>
      </w:r>
      <w:r w:rsidR="006D08E0" w:rsidRPr="008D04D6">
        <w:rPr>
          <w:rFonts w:ascii="Calibri Light" w:hAnsi="Calibri Light" w:cs="Calibri Light"/>
          <w:b w:val="0"/>
          <w:iCs w:val="0"/>
          <w:sz w:val="24"/>
          <w:szCs w:val="24"/>
        </w:rPr>
        <w:t>D</w:t>
      </w:r>
      <w:r w:rsidRPr="008D04D6">
        <w:rPr>
          <w:rFonts w:ascii="Calibri Light" w:hAnsi="Calibri Light" w:cs="Calibri Light"/>
          <w:b w:val="0"/>
          <w:iCs w:val="0"/>
          <w:sz w:val="24"/>
          <w:szCs w:val="24"/>
        </w:rPr>
        <w:t>odavatele a vedoucí pobočky závodu.]</w:t>
      </w:r>
    </w:p>
    <w:p w14:paraId="346953DD" w14:textId="77777777" w:rsidR="005F02C7" w:rsidRPr="008D04D6" w:rsidRDefault="005F02C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D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odavatel prokáže splnění podmínek základní způsobilosti ve vztahu k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tomuto bodu 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lastRenderedPageBreak/>
        <w:t>předložením výpisu z evidence Rejstříku trestů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dle země sídla Dodavatele;</w:t>
      </w:r>
    </w:p>
    <w:p w14:paraId="47C32019" w14:textId="77777777" w:rsidR="00427FE7" w:rsidRPr="008D04D6" w:rsidRDefault="00427FE7" w:rsidP="00184185">
      <w:pPr>
        <w:pStyle w:val="Nadpis5"/>
        <w:widowControl w:val="0"/>
        <w:numPr>
          <w:ilvl w:val="4"/>
          <w:numId w:val="7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má v České republice nebo v zemi svého sídla v evidenci daní zachycen splatný daňový nedoplatek,</w:t>
      </w:r>
    </w:p>
    <w:p w14:paraId="23B33E9E" w14:textId="77777777" w:rsidR="00B41B0F" w:rsidRPr="008D04D6" w:rsidRDefault="005F02C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D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odavatel prokáže splnění podmínek základní způsobilosti ve vztahu k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tomuto bodu předložením potvrzení příslušného finančního úřadu a ve vztahu ke spotřební dani p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ředložením písemného čestného prohlášení;</w:t>
      </w:r>
      <w:r w:rsidR="00B41B0F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</w:t>
      </w:r>
    </w:p>
    <w:p w14:paraId="2E75FD94" w14:textId="77777777" w:rsidR="00981831" w:rsidRPr="008D04D6" w:rsidRDefault="00427FE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Dodavatel může ve vztahu ke spotřební dani využít vzoru čestného prohlášení, který je </w:t>
      </w:r>
      <w:r w:rsidRPr="008D04D6">
        <w:rPr>
          <w:rFonts w:ascii="Calibri Light" w:hAnsi="Calibri Light" w:cs="Calibri Light"/>
          <w:bCs w:val="0"/>
          <w:iCs w:val="0"/>
          <w:sz w:val="24"/>
          <w:szCs w:val="24"/>
        </w:rPr>
        <w:t xml:space="preserve">Přílohou </w:t>
      </w:r>
      <w:r w:rsidR="00E2164E" w:rsidRPr="008D04D6">
        <w:rPr>
          <w:rFonts w:ascii="Calibri Light" w:hAnsi="Calibri Light" w:cs="Calibri Light"/>
          <w:bCs w:val="0"/>
          <w:iCs w:val="0"/>
          <w:sz w:val="24"/>
          <w:szCs w:val="24"/>
        </w:rPr>
        <w:t xml:space="preserve">č. </w:t>
      </w:r>
      <w:r w:rsidR="00BA0B41" w:rsidRPr="008D04D6">
        <w:rPr>
          <w:rFonts w:ascii="Calibri Light" w:hAnsi="Calibri Light" w:cs="Calibri Light"/>
          <w:bCs w:val="0"/>
          <w:iCs w:val="0"/>
          <w:sz w:val="24"/>
          <w:szCs w:val="24"/>
        </w:rPr>
        <w:t>5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této Zadávací dokumentace;</w:t>
      </w:r>
    </w:p>
    <w:p w14:paraId="7F8DE9DC" w14:textId="77777777" w:rsidR="00427FE7" w:rsidRPr="008D04D6" w:rsidRDefault="00427FE7" w:rsidP="00184185">
      <w:pPr>
        <w:pStyle w:val="Nadpis5"/>
        <w:widowControl w:val="0"/>
        <w:numPr>
          <w:ilvl w:val="4"/>
          <w:numId w:val="7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má v České republice nebo v zemi svého sídla splatný nedoplatek na pojistném nebo na</w:t>
      </w:r>
      <w:r w:rsidR="00296665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penále na veřejné zdravotní pojištění, </w:t>
      </w:r>
    </w:p>
    <w:p w14:paraId="025187A0" w14:textId="77777777" w:rsidR="00432D77" w:rsidRPr="008D04D6" w:rsidRDefault="005F02C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D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odavatel prokáže splnění podmínek základní způsobilosti ve vztahu k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tomuto bodu předložení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m písemného čestného prohlášení;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</w:t>
      </w:r>
    </w:p>
    <w:p w14:paraId="0CCCAB6B" w14:textId="77777777" w:rsidR="00981831" w:rsidRPr="008D04D6" w:rsidRDefault="00427FE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Dodavatel může využít vzoru čestného prohlášení, který je </w:t>
      </w:r>
      <w:r w:rsidR="00E2164E" w:rsidRPr="008D04D6">
        <w:rPr>
          <w:rFonts w:ascii="Calibri Light" w:hAnsi="Calibri Light" w:cs="Calibri Light"/>
          <w:bCs w:val="0"/>
          <w:iCs w:val="0"/>
          <w:sz w:val="24"/>
          <w:szCs w:val="24"/>
        </w:rPr>
        <w:t xml:space="preserve">Přílohou č. </w:t>
      </w:r>
      <w:r w:rsidR="00BA0B41" w:rsidRPr="008D04D6">
        <w:rPr>
          <w:rFonts w:ascii="Calibri Light" w:hAnsi="Calibri Light" w:cs="Calibri Light"/>
          <w:bCs w:val="0"/>
          <w:iCs w:val="0"/>
          <w:sz w:val="24"/>
          <w:szCs w:val="24"/>
        </w:rPr>
        <w:t>5</w:t>
      </w:r>
      <w:r w:rsidR="00E2164E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této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Zadávací dokumentace</w:t>
      </w:r>
      <w:r w:rsidR="005F02C7" w:rsidRPr="008D04D6">
        <w:rPr>
          <w:rFonts w:ascii="Calibri Light" w:hAnsi="Calibri Light" w:cs="Calibri Light"/>
          <w:bCs w:val="0"/>
          <w:i w:val="0"/>
          <w:sz w:val="24"/>
          <w:szCs w:val="24"/>
        </w:rPr>
        <w:t>;</w:t>
      </w:r>
    </w:p>
    <w:p w14:paraId="22D8D462" w14:textId="77777777" w:rsidR="00427FE7" w:rsidRPr="008D04D6" w:rsidRDefault="00427FE7" w:rsidP="00184185">
      <w:pPr>
        <w:pStyle w:val="Nadpis5"/>
        <w:widowControl w:val="0"/>
        <w:numPr>
          <w:ilvl w:val="4"/>
          <w:numId w:val="7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má v České republice nebo v zemi svého sídla splatný nedoplatek na pojistném nebo na</w:t>
      </w:r>
      <w:r w:rsidR="00296665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penále na sociální zabezpečení a příspěvku na státní politiku zaměstnanosti, </w:t>
      </w:r>
    </w:p>
    <w:p w14:paraId="73587A06" w14:textId="77777777" w:rsidR="00981831" w:rsidRPr="008D04D6" w:rsidRDefault="005F02C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D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odavatel prokáže splnění podmínek základní způsobilosti ve vztahu k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tomuto bodu předložením potvrzení příslušné okresní správy sociálního zabezpečení; </w:t>
      </w:r>
    </w:p>
    <w:p w14:paraId="244E1F3F" w14:textId="77777777" w:rsidR="00427FE7" w:rsidRPr="008D04D6" w:rsidRDefault="00427FE7" w:rsidP="00184185">
      <w:pPr>
        <w:pStyle w:val="Nadpis5"/>
        <w:numPr>
          <w:ilvl w:val="4"/>
          <w:numId w:val="7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je v likvidaci, proti němuž bylo vydáno rozhodnutí o úpadku, vůči němuž byla nařízena nucená správa podle jiného právního předpisu nebo v obdobné situaci podle právního řádu země sídla </w:t>
      </w:r>
      <w:r w:rsidR="00842CE6" w:rsidRPr="008D04D6">
        <w:rPr>
          <w:rFonts w:ascii="Calibri Light" w:hAnsi="Calibri Light" w:cs="Calibri Light"/>
          <w:b w:val="0"/>
          <w:i w:val="0"/>
          <w:sz w:val="24"/>
          <w:szCs w:val="24"/>
        </w:rPr>
        <w:t>D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odavatele,</w:t>
      </w:r>
    </w:p>
    <w:p w14:paraId="641174B3" w14:textId="77777777" w:rsidR="00432D77" w:rsidRPr="008D04D6" w:rsidRDefault="005F02C7" w:rsidP="00E965BA">
      <w:pPr>
        <w:pStyle w:val="Nadpis5"/>
        <w:widowControl w:val="0"/>
        <w:spacing w:before="120" w:after="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D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odavatel prokáže splnění podmínek základní způsobilosti ve vztahu k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tomuto bodu předložením výpisu z obchodního rejstříku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dle země sídla Dodavatele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>, nebo předložením písemného čestného prohlášení v případě, že</w:t>
      </w:r>
      <w:r w:rsidR="00842CE6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není v obchodním rejstříku zapsán. </w:t>
      </w:r>
    </w:p>
    <w:p w14:paraId="0CB6D571" w14:textId="77777777" w:rsidR="006D08E0" w:rsidRPr="008D04D6" w:rsidRDefault="00427FE7" w:rsidP="00E965BA">
      <w:pPr>
        <w:pStyle w:val="Nadpis5"/>
        <w:widowControl w:val="0"/>
        <w:spacing w:before="120" w:after="120" w:line="276" w:lineRule="auto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Dodavatel může využít vzoru čestného prohlášení, který je </w:t>
      </w:r>
      <w:r w:rsidR="00E2164E" w:rsidRPr="008D04D6">
        <w:rPr>
          <w:rFonts w:ascii="Calibri Light" w:hAnsi="Calibri Light" w:cs="Calibri Light"/>
          <w:bCs w:val="0"/>
          <w:iCs w:val="0"/>
          <w:sz w:val="24"/>
          <w:szCs w:val="24"/>
        </w:rPr>
        <w:t xml:space="preserve">Přílohou č. </w:t>
      </w:r>
      <w:r w:rsidR="00BA0B41" w:rsidRPr="008D04D6">
        <w:rPr>
          <w:rFonts w:ascii="Calibri Light" w:hAnsi="Calibri Light" w:cs="Calibri Light"/>
          <w:bCs w:val="0"/>
          <w:iCs w:val="0"/>
          <w:sz w:val="24"/>
          <w:szCs w:val="24"/>
        </w:rPr>
        <w:t>5</w:t>
      </w:r>
      <w:r w:rsidR="00E2164E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této Zadávací dokumentace.</w:t>
      </w:r>
    </w:p>
    <w:p w14:paraId="5D26FE6E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Základní způsobilost se v Nabídce prokazuje předložením dokladů výše. Doklady musí prokazovat splnění požadovaného kritéria základní způsobilosti nejpozději v dob</w:t>
      </w:r>
      <w:r w:rsidR="005F02C7" w:rsidRPr="008D04D6">
        <w:rPr>
          <w:rFonts w:ascii="Calibri Light" w:hAnsi="Calibri Light" w:cs="Calibri Light"/>
          <w:sz w:val="24"/>
          <w:szCs w:val="24"/>
        </w:rPr>
        <w:t xml:space="preserve">ě 3 měsíců přede dnem zahájení </w:t>
      </w:r>
      <w:r w:rsidR="00842CE6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>adávacího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řízení.</w:t>
      </w:r>
    </w:p>
    <w:p w14:paraId="3BFBAC82" w14:textId="77777777" w:rsidR="005F02C7" w:rsidRPr="008D04D6" w:rsidRDefault="005F02C7" w:rsidP="000C6D2A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>Profesní způsobilost</w:t>
      </w:r>
    </w:p>
    <w:p w14:paraId="4115DC4E" w14:textId="77777777" w:rsidR="003B4DD0" w:rsidRPr="008D04D6" w:rsidRDefault="000A5396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požaduje prokázání splnění profesní způsobilosti Dodavatele dle §</w:t>
      </w:r>
      <w:r w:rsidR="00B323EE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77</w:t>
      </w:r>
      <w:r w:rsidR="00B323EE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odst. 1</w:t>
      </w:r>
      <w:r w:rsidR="00A77832" w:rsidRPr="008D04D6">
        <w:rPr>
          <w:rFonts w:ascii="Calibri Light" w:hAnsi="Calibri Light" w:cs="Calibri Light"/>
          <w:sz w:val="24"/>
          <w:szCs w:val="24"/>
        </w:rPr>
        <w:t xml:space="preserve"> ZZVZ</w:t>
      </w:r>
      <w:r w:rsidR="00842CE6" w:rsidRPr="008D04D6">
        <w:rPr>
          <w:rFonts w:ascii="Calibri Light" w:hAnsi="Calibri Light" w:cs="Calibri Light"/>
          <w:sz w:val="24"/>
          <w:szCs w:val="24"/>
        </w:rPr>
        <w:t>, § 77 odst. 2 písm. a) ZZVZ a § 77 odst. 2 písm. c) ZZVZ</w:t>
      </w:r>
      <w:r w:rsidRPr="008D04D6">
        <w:rPr>
          <w:rFonts w:ascii="Calibri Light" w:hAnsi="Calibri Light" w:cs="Calibri Light"/>
          <w:sz w:val="24"/>
          <w:szCs w:val="24"/>
        </w:rPr>
        <w:t>.</w:t>
      </w:r>
      <w:r w:rsidR="005A535D" w:rsidRPr="008D04D6">
        <w:rPr>
          <w:rFonts w:ascii="Calibri Light" w:hAnsi="Calibri Light" w:cs="Calibri Light"/>
          <w:sz w:val="24"/>
          <w:szCs w:val="24"/>
        </w:rPr>
        <w:t xml:space="preserve"> </w:t>
      </w:r>
    </w:p>
    <w:p w14:paraId="7EB17772" w14:textId="77777777" w:rsidR="0009773C" w:rsidRPr="008D04D6" w:rsidRDefault="0009773C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Dle § 77 odst. 1 ZZVZ prokazuje Dodavatel splnění profesní způsobilosti ve vztahu k České republice předložením výpisu z obchodního rejstříku nebo jiné obdobné evidence, pokud jiný právní předpis zápis do takové evidence vyžaduje</w:t>
      </w:r>
      <w:r w:rsidR="00122E6D" w:rsidRPr="008D04D6">
        <w:rPr>
          <w:rFonts w:ascii="Calibri Light" w:hAnsi="Calibri Light" w:cs="Calibri Light"/>
          <w:sz w:val="24"/>
          <w:szCs w:val="24"/>
        </w:rPr>
        <w:t>.</w:t>
      </w:r>
    </w:p>
    <w:p w14:paraId="79404BD1" w14:textId="77777777" w:rsidR="003C0C03" w:rsidRPr="008D04D6" w:rsidRDefault="0009773C" w:rsidP="0001171A">
      <w:pPr>
        <w:pStyle w:val="Tabulka"/>
        <w:spacing w:after="120"/>
        <w:ind w:left="1276" w:hanging="425"/>
        <w:jc w:val="both"/>
        <w:rPr>
          <w:rFonts w:ascii="Calibri Light" w:hAnsi="Calibri Light" w:cs="Calibri Light"/>
          <w:b/>
          <w:bCs/>
        </w:rPr>
      </w:pPr>
      <w:r w:rsidRPr="008D04D6">
        <w:rPr>
          <w:rFonts w:ascii="Calibri Light" w:hAnsi="Calibri Light" w:cs="Calibri Light"/>
          <w:b/>
          <w:bCs/>
        </w:rPr>
        <w:lastRenderedPageBreak/>
        <w:t xml:space="preserve">Dodavatel prokáže splnění podmínek profesní způsobilosti ve vztahu k tomuto bodu </w:t>
      </w:r>
      <w:r w:rsidR="000A5396" w:rsidRPr="008D04D6">
        <w:rPr>
          <w:rFonts w:ascii="Calibri Light" w:hAnsi="Calibri Light" w:cs="Calibri Light"/>
          <w:b/>
          <w:bCs/>
        </w:rPr>
        <w:t>předložením výpisu z obchodního rejstříku</w:t>
      </w:r>
      <w:r w:rsidRPr="008D04D6">
        <w:rPr>
          <w:rFonts w:ascii="Calibri Light" w:hAnsi="Calibri Light" w:cs="Calibri Light"/>
          <w:b/>
          <w:bCs/>
        </w:rPr>
        <w:t xml:space="preserve"> nebo jiné obdobné evidence.</w:t>
      </w:r>
    </w:p>
    <w:p w14:paraId="32A9976C" w14:textId="77777777" w:rsidR="00773732" w:rsidRPr="008D04D6" w:rsidRDefault="00773732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Dle § 77 odst. 2 písm. a) ZZVZ Zadavatel požaduje, aby Dodavatel předložil doklad, že</w:t>
      </w:r>
      <w:r w:rsidR="00CB7875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je oprávněn podnikat v rozsahu odpovídajícímu předmětu Veřejné zakázky, pokud</w:t>
      </w:r>
      <w:r w:rsidR="00842CE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jiné právní předpisy takové oprávnění vyžadují. (Tato povinnost předložit předmětné živnostenské oprávnění se nevztahuje na osoby vykonávající činnost architekta jako svobodné povolání a na fyzické a</w:t>
      </w:r>
      <w:r w:rsidR="00CB7875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právnické osoby se sídlem v zemi, kde</w:t>
      </w:r>
      <w:r w:rsidR="00842CE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takové oprávnění není vyžadováno.)</w:t>
      </w:r>
    </w:p>
    <w:p w14:paraId="2F22E5DF" w14:textId="77777777" w:rsidR="00773732" w:rsidRPr="008D04D6" w:rsidRDefault="00773732" w:rsidP="0001171A">
      <w:pPr>
        <w:pStyle w:val="Tabulka"/>
        <w:spacing w:after="120"/>
        <w:ind w:left="1276" w:hanging="425"/>
        <w:jc w:val="both"/>
        <w:rPr>
          <w:rFonts w:ascii="Calibri Light" w:hAnsi="Calibri Light" w:cs="Calibri Light"/>
          <w:b/>
          <w:bCs/>
        </w:rPr>
      </w:pPr>
      <w:r w:rsidRPr="008D04D6">
        <w:rPr>
          <w:rFonts w:ascii="Calibri Light" w:hAnsi="Calibri Light" w:cs="Calibri Light"/>
          <w:b/>
          <w:bCs/>
        </w:rPr>
        <w:t>Dodavatel prokáže splnění podmínek profesní způsobilosti ve vztahu k tomuto bodu předložením dokladu o oprávnění k podnikání v rozsahu odpovídajícímu předmětu Veřejné zakázky pro obor „</w:t>
      </w:r>
      <w:r w:rsidRPr="008D04D6">
        <w:rPr>
          <w:rFonts w:ascii="Calibri Light" w:hAnsi="Calibri Light" w:cs="Calibri Light"/>
          <w:b/>
          <w:bCs/>
          <w:i/>
          <w:iCs/>
        </w:rPr>
        <w:t>Projektová činnost ve výstavbě</w:t>
      </w:r>
      <w:r w:rsidRPr="008D04D6">
        <w:rPr>
          <w:rFonts w:ascii="Calibri Light" w:hAnsi="Calibri Light" w:cs="Calibri Light"/>
          <w:b/>
          <w:bCs/>
        </w:rPr>
        <w:t>“ dle</w:t>
      </w:r>
      <w:r w:rsidR="00842CE6" w:rsidRPr="008D04D6">
        <w:rPr>
          <w:rFonts w:ascii="Calibri Light" w:hAnsi="Calibri Light" w:cs="Calibri Light"/>
          <w:b/>
          <w:bCs/>
        </w:rPr>
        <w:t> </w:t>
      </w:r>
      <w:r w:rsidRPr="008D04D6">
        <w:rPr>
          <w:rFonts w:ascii="Calibri Light" w:hAnsi="Calibri Light" w:cs="Calibri Light"/>
          <w:b/>
          <w:bCs/>
        </w:rPr>
        <w:t>zákona č. 455/1991 Sb., o živnostenském podnikání (živnostenský zákon), ve znění pozdějších předpisů.</w:t>
      </w:r>
    </w:p>
    <w:p w14:paraId="68D97B78" w14:textId="77777777" w:rsidR="00773732" w:rsidRPr="008D04D6" w:rsidRDefault="00773732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Dle § 77 odst. 2 písm. c) ZZVZ Zadavatel požaduje, aby Dodavatel předložil doklad, že</w:t>
      </w:r>
      <w:r w:rsidR="00CB7875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je odborně způsobilý nebo disponuje osobu, jejímž prostřednictvím odbornou způsobilost zabezpečuje, je-li pro plnění Veřejné zakázky odborná způsobilost jinými právními předpisy vyžadována (konkrétně v tomto případě disponuje autorizovanou osobou, příp. osobou hostující či usazenou, viz dále).</w:t>
      </w:r>
    </w:p>
    <w:p w14:paraId="7A62942A" w14:textId="77777777" w:rsidR="00773732" w:rsidRPr="008D04D6" w:rsidRDefault="00773732" w:rsidP="0001171A">
      <w:pPr>
        <w:pStyle w:val="Tabulka"/>
        <w:spacing w:after="120"/>
        <w:ind w:left="1276" w:hanging="425"/>
        <w:jc w:val="both"/>
        <w:rPr>
          <w:rFonts w:ascii="Calibri Light" w:hAnsi="Calibri Light" w:cs="Calibri Light"/>
          <w:b/>
          <w:bCs/>
        </w:rPr>
      </w:pPr>
      <w:r w:rsidRPr="008D04D6">
        <w:rPr>
          <w:rFonts w:ascii="Calibri Light" w:hAnsi="Calibri Light" w:cs="Calibri Light"/>
          <w:b/>
          <w:bCs/>
        </w:rPr>
        <w:t>Dodavatel prokáže splnění podmínek profesní způsobilosti ve vztahu k tomuto bodu předložením osvědčení o odborné způsobilosti</w:t>
      </w:r>
      <w:r w:rsidR="00EE63AB" w:rsidRPr="008D04D6">
        <w:rPr>
          <w:rFonts w:ascii="Calibri Light" w:hAnsi="Calibri Light" w:cs="Calibri Light"/>
          <w:b/>
          <w:bCs/>
        </w:rPr>
        <w:t xml:space="preserve"> (osvědčení o autorizaci či</w:t>
      </w:r>
      <w:r w:rsidR="00842CE6" w:rsidRPr="008D04D6">
        <w:rPr>
          <w:rFonts w:ascii="Calibri Light" w:hAnsi="Calibri Light" w:cs="Calibri Light"/>
          <w:b/>
          <w:bCs/>
        </w:rPr>
        <w:t> </w:t>
      </w:r>
      <w:r w:rsidR="00EE63AB" w:rsidRPr="008D04D6">
        <w:rPr>
          <w:rFonts w:ascii="Calibri Light" w:hAnsi="Calibri Light" w:cs="Calibri Light"/>
          <w:b/>
          <w:bCs/>
        </w:rPr>
        <w:t>osvědčení o registraci osoby hostující nebo usazené)</w:t>
      </w:r>
      <w:r w:rsidRPr="008D04D6">
        <w:rPr>
          <w:rFonts w:ascii="Calibri Light" w:hAnsi="Calibri Light" w:cs="Calibri Light"/>
          <w:b/>
          <w:bCs/>
        </w:rPr>
        <w:t xml:space="preserve"> odpovědné osoby dle</w:t>
      </w:r>
      <w:r w:rsidR="00842CE6" w:rsidRPr="008D04D6">
        <w:rPr>
          <w:rFonts w:ascii="Calibri Light" w:hAnsi="Calibri Light" w:cs="Calibri Light"/>
          <w:b/>
          <w:bCs/>
        </w:rPr>
        <w:t> </w:t>
      </w:r>
      <w:r w:rsidRPr="008D04D6">
        <w:rPr>
          <w:rFonts w:ascii="Calibri Light" w:hAnsi="Calibri Light" w:cs="Calibri Light"/>
          <w:b/>
          <w:bCs/>
        </w:rPr>
        <w:t>zákona č. 360/1992 Sb., o výkonu povolání autorizovaných architektů a</w:t>
      </w:r>
      <w:r w:rsidR="00842CE6" w:rsidRPr="008D04D6">
        <w:rPr>
          <w:rFonts w:ascii="Calibri Light" w:hAnsi="Calibri Light" w:cs="Calibri Light"/>
          <w:b/>
          <w:bCs/>
        </w:rPr>
        <w:t> </w:t>
      </w:r>
      <w:r w:rsidRPr="008D04D6">
        <w:rPr>
          <w:rFonts w:ascii="Calibri Light" w:hAnsi="Calibri Light" w:cs="Calibri Light"/>
          <w:b/>
          <w:bCs/>
        </w:rPr>
        <w:t>o</w:t>
      </w:r>
      <w:r w:rsidR="00842CE6" w:rsidRPr="008D04D6">
        <w:rPr>
          <w:rFonts w:ascii="Calibri Light" w:hAnsi="Calibri Light" w:cs="Calibri Light"/>
          <w:b/>
          <w:bCs/>
        </w:rPr>
        <w:t> </w:t>
      </w:r>
      <w:r w:rsidRPr="008D04D6">
        <w:rPr>
          <w:rFonts w:ascii="Calibri Light" w:hAnsi="Calibri Light" w:cs="Calibri Light"/>
          <w:b/>
          <w:bCs/>
        </w:rPr>
        <w:t>výkonu povolání autorizovaných inženýrů a techniků činných ve výstavbě, ve znění pozdějších předpisů („Autorizační zákon“), v oboru:</w:t>
      </w:r>
    </w:p>
    <w:p w14:paraId="32DB0CD7" w14:textId="77777777" w:rsidR="00773732" w:rsidRPr="008D04D6" w:rsidRDefault="00D04FA3" w:rsidP="00184185">
      <w:pPr>
        <w:numPr>
          <w:ilvl w:val="0"/>
          <w:numId w:val="12"/>
        </w:numPr>
        <w:ind w:left="1843"/>
        <w:jc w:val="both"/>
        <w:rPr>
          <w:rFonts w:ascii="Calibri Light" w:hAnsi="Calibri Light" w:cs="Calibri Light"/>
          <w:b/>
          <w:bCs/>
        </w:rPr>
      </w:pPr>
      <w:r w:rsidRPr="008D04D6">
        <w:rPr>
          <w:rFonts w:ascii="Calibri Light" w:hAnsi="Calibri Light" w:cs="Calibri Light"/>
          <w:b/>
          <w:bCs/>
        </w:rPr>
        <w:t>autorizovan</w:t>
      </w:r>
      <w:r w:rsidR="00EB35D1" w:rsidRPr="008D04D6">
        <w:rPr>
          <w:rFonts w:ascii="Calibri Light" w:hAnsi="Calibri Light" w:cs="Calibri Light"/>
          <w:b/>
          <w:bCs/>
        </w:rPr>
        <w:t>ý</w:t>
      </w:r>
      <w:r w:rsidRPr="008D04D6">
        <w:rPr>
          <w:rFonts w:ascii="Calibri Light" w:hAnsi="Calibri Light" w:cs="Calibri Light"/>
          <w:b/>
          <w:bCs/>
        </w:rPr>
        <w:t xml:space="preserve"> architekt v oboru </w:t>
      </w:r>
      <w:r w:rsidR="00773732" w:rsidRPr="008D04D6">
        <w:rPr>
          <w:rFonts w:ascii="Calibri Light" w:hAnsi="Calibri Light" w:cs="Calibri Light"/>
          <w:b/>
          <w:bCs/>
        </w:rPr>
        <w:t>architektura</w:t>
      </w:r>
      <w:r w:rsidRPr="008D04D6">
        <w:rPr>
          <w:rFonts w:ascii="Calibri Light" w:hAnsi="Calibri Light" w:cs="Calibri Light"/>
          <w:b/>
          <w:bCs/>
        </w:rPr>
        <w:t>, nebo</w:t>
      </w:r>
      <w:r w:rsidR="006F6229" w:rsidRPr="008D04D6">
        <w:rPr>
          <w:rFonts w:ascii="Calibri Light" w:hAnsi="Calibri Light" w:cs="Calibri Light"/>
          <w:b/>
          <w:bCs/>
        </w:rPr>
        <w:t xml:space="preserve"> </w:t>
      </w:r>
      <w:r w:rsidR="00773732" w:rsidRPr="008D04D6">
        <w:rPr>
          <w:rFonts w:ascii="Calibri Light" w:hAnsi="Calibri Light" w:cs="Calibri Light"/>
          <w:b/>
          <w:bCs/>
        </w:rPr>
        <w:t>musí být autorizovaným architektem s autorizací se všeobecnou působnost</w:t>
      </w:r>
      <w:r w:rsidR="00AE6BF1" w:rsidRPr="008D04D6">
        <w:rPr>
          <w:rFonts w:ascii="Calibri Light" w:hAnsi="Calibri Light" w:cs="Calibri Light"/>
          <w:b/>
          <w:bCs/>
        </w:rPr>
        <w:t>í.</w:t>
      </w:r>
    </w:p>
    <w:p w14:paraId="18885811" w14:textId="77777777" w:rsidR="0009271D" w:rsidRPr="008D04D6" w:rsidRDefault="009D75EF" w:rsidP="00A334EC">
      <w:pPr>
        <w:pStyle w:val="Nadpis5"/>
        <w:widowControl w:val="0"/>
        <w:spacing w:before="120" w:after="120"/>
        <w:ind w:left="1293"/>
        <w:jc w:val="both"/>
        <w:rPr>
          <w:rFonts w:ascii="Calibri Light" w:hAnsi="Calibri Light" w:cs="Calibri Light"/>
          <w:bCs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Případně</w:t>
      </w:r>
      <w:r w:rsidR="00EE63AB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k prokázání bodu </w:t>
      </w:r>
      <w:r w:rsidR="00AE6BF1" w:rsidRPr="008D04D6">
        <w:rPr>
          <w:rFonts w:ascii="Calibri Light" w:hAnsi="Calibri Light" w:cs="Calibri Light"/>
          <w:bCs w:val="0"/>
          <w:i w:val="0"/>
          <w:sz w:val="24"/>
          <w:szCs w:val="24"/>
        </w:rPr>
        <w:t>I</w:t>
      </w:r>
      <w:r w:rsidR="00EE63AB" w:rsidRPr="008D04D6">
        <w:rPr>
          <w:rFonts w:ascii="Calibri Light" w:hAnsi="Calibri Light" w:cs="Calibri Light"/>
          <w:bCs w:val="0"/>
          <w:i w:val="0"/>
          <w:sz w:val="24"/>
          <w:szCs w:val="24"/>
        </w:rPr>
        <w:t>. výše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Dodavatel předloží osvědčení o odborné způsobilosti 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>autorizovan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ého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architekt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a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podle práva příslušného členského státu Evropského hospodářského prostoru, jehož j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e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občan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em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 nebo v němž m</w:t>
      </w:r>
      <w:r w:rsidRPr="008D04D6">
        <w:rPr>
          <w:rFonts w:ascii="Calibri Light" w:hAnsi="Calibri Light" w:cs="Calibri Light"/>
          <w:bCs w:val="0"/>
          <w:i w:val="0"/>
          <w:sz w:val="24"/>
          <w:szCs w:val="24"/>
        </w:rPr>
        <w:t>á</w:t>
      </w:r>
      <w:r w:rsidR="00AE6BF1" w:rsidRPr="008D04D6">
        <w:rPr>
          <w:rFonts w:ascii="Calibri Light" w:hAnsi="Calibri Light" w:cs="Calibri Light"/>
          <w:bCs w:val="0"/>
          <w:i w:val="0"/>
          <w:sz w:val="24"/>
          <w:szCs w:val="24"/>
        </w:rPr>
        <w:t> </w:t>
      </w:r>
      <w:r w:rsidR="00773732" w:rsidRPr="008D04D6">
        <w:rPr>
          <w:rFonts w:ascii="Calibri Light" w:hAnsi="Calibri Light" w:cs="Calibri Light"/>
          <w:bCs w:val="0"/>
          <w:i w:val="0"/>
          <w:sz w:val="24"/>
          <w:szCs w:val="24"/>
        </w:rPr>
        <w:t xml:space="preserve">své sídlo. </w:t>
      </w:r>
    </w:p>
    <w:p w14:paraId="41A75459" w14:textId="77777777" w:rsidR="006D08E0" w:rsidRPr="008D04D6" w:rsidRDefault="002171F0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Výpis z obchodního rejstříku nebo výpis z jiné obdobné evidence musí prokazovat splnění kritéria profesní způsobilosti nejpozději v době 3 měsíců přede dnem zahájení </w:t>
      </w:r>
      <w:r w:rsidR="00AE6BF1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>adávací</w:t>
      </w:r>
      <w:r w:rsidRPr="008D04D6">
        <w:rPr>
          <w:rFonts w:ascii="Calibri Light" w:hAnsi="Calibri Light" w:cs="Calibri Light"/>
          <w:sz w:val="24"/>
          <w:szCs w:val="24"/>
        </w:rPr>
        <w:t>ho řízení.</w:t>
      </w:r>
    </w:p>
    <w:p w14:paraId="4B5BC1CF" w14:textId="77777777" w:rsidR="003C0C03" w:rsidRPr="008D04D6" w:rsidRDefault="002171F0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Výše požadované doklady nemusí Dodavatel předložit, pokud právní předpisy v zemi jeho sídla obdobnou způsobilost nevyžadují. V takovém případě Zadavatel požaduje, aby Dodavatel součástí </w:t>
      </w:r>
      <w:r w:rsidR="00714C2C" w:rsidRPr="008D04D6">
        <w:rPr>
          <w:rFonts w:ascii="Calibri Light" w:hAnsi="Calibri Light" w:cs="Calibri Light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sz w:val="24"/>
          <w:szCs w:val="24"/>
        </w:rPr>
        <w:t>učinil čestné prohlášení obsahující sdělení skutečnosti, že právní předpisy v zemi sídla Dodavatele obdobnou profesní způsobilost nevyžadují, a tudíž že Dodavatel není objektivně schopen Zadavatelem požadované doklady k prokázání profesní způsobilosti předložit.</w:t>
      </w:r>
    </w:p>
    <w:p w14:paraId="1A26F61F" w14:textId="77777777" w:rsidR="00427FE7" w:rsidRPr="008D04D6" w:rsidRDefault="00427FE7" w:rsidP="00C175C6">
      <w:pPr>
        <w:pStyle w:val="podnadpis"/>
        <w:rPr>
          <w:rFonts w:ascii="Calibri Light" w:hAnsi="Calibri Light" w:cs="Calibri Light"/>
          <w:color w:val="auto"/>
        </w:rPr>
      </w:pPr>
      <w:bookmarkStart w:id="101" w:name="_Toc430959265"/>
      <w:r w:rsidRPr="008D04D6">
        <w:rPr>
          <w:rFonts w:ascii="Calibri Light" w:hAnsi="Calibri Light" w:cs="Calibri Light"/>
          <w:color w:val="auto"/>
        </w:rPr>
        <w:t xml:space="preserve">Způsob prokázání kvalifikace v </w:t>
      </w:r>
      <w:r w:rsidR="00714C2C" w:rsidRPr="008D04D6">
        <w:rPr>
          <w:rFonts w:ascii="Calibri Light" w:hAnsi="Calibri Light" w:cs="Calibri Light"/>
          <w:color w:val="auto"/>
        </w:rPr>
        <w:t>N</w:t>
      </w:r>
      <w:r w:rsidRPr="008D04D6">
        <w:rPr>
          <w:rFonts w:ascii="Calibri Light" w:hAnsi="Calibri Light" w:cs="Calibri Light"/>
          <w:color w:val="auto"/>
        </w:rPr>
        <w:t>abídce</w:t>
      </w:r>
      <w:bookmarkEnd w:id="101"/>
    </w:p>
    <w:p w14:paraId="63BCC785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Dodavatel předkládá k prokázání splnění způsobilosti a kvalifikace prosté kopie dokladů. </w:t>
      </w:r>
    </w:p>
    <w:p w14:paraId="5C3F255D" w14:textId="77777777" w:rsidR="006172FF" w:rsidRPr="008D04D6" w:rsidRDefault="006172FF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napToGrid w:val="0"/>
          <w:sz w:val="24"/>
          <w:szCs w:val="24"/>
        </w:rPr>
        <w:lastRenderedPageBreak/>
        <w:t>Dodavatelé nejsou oprávněn</w:t>
      </w:r>
      <w:r w:rsidR="00AE6BF1" w:rsidRPr="008D04D6">
        <w:rPr>
          <w:rFonts w:ascii="Calibri Light" w:hAnsi="Calibri Light" w:cs="Calibri Light"/>
          <w:snapToGrid w:val="0"/>
          <w:sz w:val="24"/>
          <w:szCs w:val="24"/>
        </w:rPr>
        <w:t>i</w:t>
      </w:r>
      <w:r w:rsidRPr="008D04D6">
        <w:rPr>
          <w:rFonts w:ascii="Calibri Light" w:hAnsi="Calibri Light" w:cs="Calibri Light"/>
          <w:snapToGrid w:val="0"/>
          <w:sz w:val="24"/>
          <w:szCs w:val="24"/>
        </w:rPr>
        <w:t xml:space="preserve"> požadované doklady nahradit předložením čestného prohlášení ve smyslu § 86 odst. 2 ZZVZ. Dodavatelé však mohou požadované doklady nahradit předložením jednotného evropského osvědčení dle § 87 ZZVZ.</w:t>
      </w:r>
      <w:r w:rsidRPr="008D04D6">
        <w:rPr>
          <w:rFonts w:ascii="Calibri Light" w:hAnsi="Calibri Light" w:cs="Calibri Light"/>
          <w:sz w:val="24"/>
          <w:szCs w:val="24"/>
        </w:rPr>
        <w:tab/>
      </w:r>
    </w:p>
    <w:p w14:paraId="7D8937C6" w14:textId="77777777" w:rsidR="00621E6F" w:rsidRPr="008D04D6" w:rsidRDefault="00427FE7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</w:t>
      </w:r>
      <w:r w:rsidR="002A3FC7" w:rsidRPr="008D04D6">
        <w:rPr>
          <w:rFonts w:ascii="Calibri Light" w:hAnsi="Calibri Light" w:cs="Calibri Light"/>
          <w:sz w:val="24"/>
          <w:szCs w:val="24"/>
        </w:rPr>
        <w:t>bude p</w:t>
      </w:r>
      <w:r w:rsidRPr="008D04D6">
        <w:rPr>
          <w:rFonts w:ascii="Calibri Light" w:hAnsi="Calibri Light" w:cs="Calibri Light"/>
          <w:sz w:val="24"/>
          <w:szCs w:val="24"/>
        </w:rPr>
        <w:t xml:space="preserve">ožadovat před uzavřením </w:t>
      </w:r>
      <w:r w:rsidR="002B4303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>mlouvy originály nebo ověřené kopie dokladů prokazujících splnění způsobilosti</w:t>
      </w:r>
      <w:r w:rsidR="00AE6BF1" w:rsidRPr="008D04D6">
        <w:rPr>
          <w:rFonts w:ascii="Calibri Light" w:hAnsi="Calibri Light" w:cs="Calibri Light"/>
          <w:sz w:val="24"/>
          <w:szCs w:val="24"/>
        </w:rPr>
        <w:t>/</w:t>
      </w:r>
      <w:r w:rsidRPr="008D04D6">
        <w:rPr>
          <w:rFonts w:ascii="Calibri Light" w:hAnsi="Calibri Light" w:cs="Calibri Light"/>
          <w:sz w:val="24"/>
          <w:szCs w:val="24"/>
        </w:rPr>
        <w:t xml:space="preserve">kvalifikace od vybraného </w:t>
      </w:r>
      <w:r w:rsidR="002B4303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 xml:space="preserve">odavatele, pokud vybraný </w:t>
      </w:r>
      <w:r w:rsidR="002B4303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>odavatel tyto dok</w:t>
      </w:r>
      <w:r w:rsidR="00312868" w:rsidRPr="008D04D6">
        <w:rPr>
          <w:rFonts w:ascii="Calibri Light" w:hAnsi="Calibri Light" w:cs="Calibri Light"/>
          <w:sz w:val="24"/>
          <w:szCs w:val="24"/>
        </w:rPr>
        <w:t xml:space="preserve">lady nepředložil již v průběhu </w:t>
      </w:r>
      <w:r w:rsidR="00AE6BF1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>adávací</w:t>
      </w:r>
      <w:r w:rsidRPr="008D04D6">
        <w:rPr>
          <w:rFonts w:ascii="Calibri Light" w:hAnsi="Calibri Light" w:cs="Calibri Light"/>
          <w:sz w:val="24"/>
          <w:szCs w:val="24"/>
        </w:rPr>
        <w:t>ho řízení.</w:t>
      </w:r>
    </w:p>
    <w:p w14:paraId="142DA2B7" w14:textId="77777777" w:rsidR="00B339EE" w:rsidRPr="008D04D6" w:rsidRDefault="00807E6E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Požaduje-li předložení určitého dokladu podle právního řádu České republiky Zadavatel či je tento doklad požadován na základě ZZVZ, je </w:t>
      </w:r>
      <w:r w:rsidR="00427FE7" w:rsidRPr="008D04D6">
        <w:rPr>
          <w:rFonts w:ascii="Calibri Light" w:hAnsi="Calibri Light" w:cs="Calibri Light"/>
          <w:sz w:val="24"/>
          <w:szCs w:val="24"/>
        </w:rPr>
        <w:t>Dodavatel oprávněn předložit obdobný doklad podle právního řádu státu, ve kterém se tento doklad vydává. Takový doklad předkládá Dodavatel s prostým překladem do českého jazyka. V pochybnostech o správnosti překladu si</w:t>
      </w:r>
      <w:r w:rsidR="00391DEF" w:rsidRPr="008D04D6">
        <w:rPr>
          <w:rFonts w:ascii="Calibri Light" w:hAnsi="Calibri Light" w:cs="Calibri Light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sz w:val="24"/>
          <w:szCs w:val="24"/>
        </w:rPr>
        <w:t>může Zadavatel vyžádat předložení úředně ověřeného překladu</w:t>
      </w:r>
      <w:r w:rsidRPr="008D04D6">
        <w:rPr>
          <w:rFonts w:ascii="Calibri Light" w:hAnsi="Calibri Light" w:cs="Calibri Light"/>
          <w:sz w:val="24"/>
          <w:szCs w:val="24"/>
        </w:rPr>
        <w:t xml:space="preserve"> tohoto</w:t>
      </w:r>
      <w:r w:rsidR="00427FE7" w:rsidRPr="008D04D6">
        <w:rPr>
          <w:rFonts w:ascii="Calibri Light" w:hAnsi="Calibri Light" w:cs="Calibri Light"/>
          <w:sz w:val="24"/>
          <w:szCs w:val="24"/>
        </w:rPr>
        <w:t xml:space="preserve"> dokladu. Doklady ve</w:t>
      </w:r>
      <w:r w:rsidR="00391DEF" w:rsidRPr="008D04D6">
        <w:rPr>
          <w:rFonts w:ascii="Calibri Light" w:hAnsi="Calibri Light" w:cs="Calibri Light"/>
          <w:sz w:val="24"/>
          <w:szCs w:val="24"/>
        </w:rPr>
        <w:t> </w:t>
      </w:r>
      <w:r w:rsidR="00427FE7" w:rsidRPr="008D04D6">
        <w:rPr>
          <w:rFonts w:ascii="Calibri Light" w:hAnsi="Calibri Light" w:cs="Calibri Light"/>
          <w:sz w:val="24"/>
          <w:szCs w:val="24"/>
        </w:rPr>
        <w:t>slovenském jazyce a doklady o vzdělání v latinském jazyce se předkládají bez překladu.</w:t>
      </w:r>
    </w:p>
    <w:p w14:paraId="35C7FCA8" w14:textId="77777777" w:rsidR="00427FE7" w:rsidRPr="008D04D6" w:rsidRDefault="00427FE7" w:rsidP="00B339EE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 xml:space="preserve">Kvalifikace v případě společné účasti </w:t>
      </w:r>
      <w:r w:rsidR="002B4303" w:rsidRPr="008D04D6">
        <w:rPr>
          <w:rFonts w:ascii="Calibri Light" w:hAnsi="Calibri Light" w:cs="Calibri Light"/>
          <w:color w:val="auto"/>
        </w:rPr>
        <w:t>D</w:t>
      </w:r>
      <w:r w:rsidRPr="008D04D6">
        <w:rPr>
          <w:rFonts w:ascii="Calibri Light" w:hAnsi="Calibri Light" w:cs="Calibri Light"/>
          <w:color w:val="auto"/>
        </w:rPr>
        <w:t>odavatelů</w:t>
      </w:r>
    </w:p>
    <w:p w14:paraId="54347905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caps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Má-li být předmět </w:t>
      </w:r>
      <w:r w:rsidR="00AE6BF1" w:rsidRPr="008D04D6">
        <w:rPr>
          <w:rFonts w:ascii="Calibri Light" w:hAnsi="Calibri Light" w:cs="Calibri Light"/>
          <w:sz w:val="24"/>
          <w:szCs w:val="24"/>
        </w:rPr>
        <w:t xml:space="preserve">Veřejné </w:t>
      </w:r>
      <w:r w:rsidRPr="008D04D6">
        <w:rPr>
          <w:rFonts w:ascii="Calibri Light" w:hAnsi="Calibri Light" w:cs="Calibri Light"/>
          <w:sz w:val="24"/>
          <w:szCs w:val="24"/>
        </w:rPr>
        <w:t xml:space="preserve">zakázky plněn několika Dodavateli společně a za tímto účelem podají společnou </w:t>
      </w:r>
      <w:r w:rsidR="002B4303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 xml:space="preserve">abídku, je každý z Dodavatelů povinen prokázat splnění základní způsobilosti </w:t>
      </w:r>
      <w:r w:rsidR="005249C1" w:rsidRPr="008D04D6">
        <w:rPr>
          <w:rFonts w:ascii="Calibri Light" w:hAnsi="Calibri Light" w:cs="Calibri Light"/>
          <w:sz w:val="24"/>
          <w:szCs w:val="24"/>
        </w:rPr>
        <w:t>a </w:t>
      </w:r>
      <w:r w:rsidR="0009780E" w:rsidRPr="008D04D6">
        <w:rPr>
          <w:rFonts w:ascii="Calibri Light" w:hAnsi="Calibri Light" w:cs="Calibri Light"/>
          <w:sz w:val="24"/>
          <w:szCs w:val="24"/>
        </w:rPr>
        <w:t xml:space="preserve">profesní způsobilosti dle § 77 odst. 1 ZZVZ </w:t>
      </w:r>
      <w:r w:rsidRPr="008D04D6">
        <w:rPr>
          <w:rFonts w:ascii="Calibri Light" w:hAnsi="Calibri Light" w:cs="Calibri Light"/>
          <w:sz w:val="24"/>
          <w:szCs w:val="24"/>
        </w:rPr>
        <w:t xml:space="preserve">samostatně. </w:t>
      </w:r>
    </w:p>
    <w:p w14:paraId="7C13934C" w14:textId="77777777" w:rsidR="00427FE7" w:rsidRPr="008D04D6" w:rsidRDefault="00427FE7" w:rsidP="00DE717E">
      <w:pPr>
        <w:pStyle w:val="Styl11"/>
        <w:ind w:hanging="716"/>
        <w:rPr>
          <w:rFonts w:ascii="Calibri Light" w:hAnsi="Calibri Light" w:cs="Calibri Light"/>
          <w:caps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Dodavatelé podávající společnou </w:t>
      </w:r>
      <w:r w:rsidR="002B4303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abíd</w:t>
      </w:r>
      <w:r w:rsidR="0009780E" w:rsidRPr="008D04D6">
        <w:rPr>
          <w:rFonts w:ascii="Calibri Light" w:hAnsi="Calibri Light" w:cs="Calibri Light"/>
          <w:sz w:val="24"/>
          <w:szCs w:val="24"/>
        </w:rPr>
        <w:t>ku jsou dále povinni předložit Z</w:t>
      </w:r>
      <w:r w:rsidRPr="008D04D6">
        <w:rPr>
          <w:rFonts w:ascii="Calibri Light" w:hAnsi="Calibri Light" w:cs="Calibri Light"/>
          <w:sz w:val="24"/>
          <w:szCs w:val="24"/>
        </w:rPr>
        <w:t>adavateli současně s doklady prokazující</w:t>
      </w:r>
      <w:r w:rsidR="00A37CD2" w:rsidRPr="008D04D6">
        <w:rPr>
          <w:rFonts w:ascii="Calibri Light" w:hAnsi="Calibri Light" w:cs="Calibri Light"/>
          <w:sz w:val="24"/>
          <w:szCs w:val="24"/>
        </w:rPr>
        <w:t>mi splnění kvalifikaci závazek D</w:t>
      </w:r>
      <w:r w:rsidRPr="008D04D6">
        <w:rPr>
          <w:rFonts w:ascii="Calibri Light" w:hAnsi="Calibri Light" w:cs="Calibri Light"/>
          <w:sz w:val="24"/>
          <w:szCs w:val="24"/>
        </w:rPr>
        <w:t>odava</w:t>
      </w:r>
      <w:r w:rsidR="0009780E" w:rsidRPr="008D04D6">
        <w:rPr>
          <w:rFonts w:ascii="Calibri Light" w:hAnsi="Calibri Light" w:cs="Calibri Light"/>
          <w:sz w:val="24"/>
          <w:szCs w:val="24"/>
        </w:rPr>
        <w:t>telů, že</w:t>
      </w:r>
      <w:r w:rsidR="00AE6BF1" w:rsidRPr="008D04D6">
        <w:rPr>
          <w:rFonts w:ascii="Calibri Light" w:hAnsi="Calibri Light" w:cs="Calibri Light"/>
          <w:sz w:val="24"/>
          <w:szCs w:val="24"/>
        </w:rPr>
        <w:t> </w:t>
      </w:r>
      <w:r w:rsidR="0009780E" w:rsidRPr="008D04D6">
        <w:rPr>
          <w:rFonts w:ascii="Calibri Light" w:hAnsi="Calibri Light" w:cs="Calibri Light"/>
          <w:sz w:val="24"/>
          <w:szCs w:val="24"/>
        </w:rPr>
        <w:t>odpovědnost za plnění V</w:t>
      </w:r>
      <w:r w:rsidR="00A37CD2" w:rsidRPr="008D04D6">
        <w:rPr>
          <w:rFonts w:ascii="Calibri Light" w:hAnsi="Calibri Light" w:cs="Calibri Light"/>
          <w:sz w:val="24"/>
          <w:szCs w:val="24"/>
        </w:rPr>
        <w:t>eřejné zakázky ponesou všichni D</w:t>
      </w:r>
      <w:r w:rsidRPr="008D04D6">
        <w:rPr>
          <w:rFonts w:ascii="Calibri Light" w:hAnsi="Calibri Light" w:cs="Calibri Light"/>
          <w:sz w:val="24"/>
          <w:szCs w:val="24"/>
        </w:rPr>
        <w:t>odavatelé společně a</w:t>
      </w:r>
      <w:r w:rsidR="00AE6BF1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nerozdílně.</w:t>
      </w:r>
    </w:p>
    <w:bookmarkEnd w:id="100"/>
    <w:p w14:paraId="1606CCB0" w14:textId="77777777" w:rsidR="00427FE7" w:rsidRPr="008D04D6" w:rsidRDefault="0009780E" w:rsidP="00B339EE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>Kvalifikace v případě zahraničních osob</w:t>
      </w:r>
    </w:p>
    <w:p w14:paraId="1DE73C01" w14:textId="77777777" w:rsidR="0009780E" w:rsidRPr="008D04D6" w:rsidRDefault="00A37CD2" w:rsidP="00DE717E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Zahraniční Dodavatelé</w:t>
      </w:r>
      <w:r w:rsidR="0078485D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3E42FF" w:rsidRPr="008D04D6">
        <w:rPr>
          <w:rFonts w:ascii="Calibri Light" w:hAnsi="Calibri Light" w:cs="Calibri Light"/>
          <w:sz w:val="24"/>
          <w:szCs w:val="24"/>
        </w:rPr>
        <w:t>v souladu s § 81 ZZVZ</w:t>
      </w:r>
      <w:r w:rsidRPr="008D04D6">
        <w:rPr>
          <w:rFonts w:ascii="Calibri Light" w:hAnsi="Calibri Light" w:cs="Calibri Light"/>
          <w:sz w:val="24"/>
          <w:szCs w:val="24"/>
        </w:rPr>
        <w:t xml:space="preserve"> prokazují kvalifikaci získanou v zahraničí doklady vydanými podle právního řádu země, ve které byla kvalifikace získána, a</w:t>
      </w:r>
      <w:r w:rsidR="00B323EE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to</w:t>
      </w:r>
      <w:r w:rsidR="00B323EE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v rozsahu, který Zadavatel požaduje. </w:t>
      </w:r>
    </w:p>
    <w:p w14:paraId="4AF5B174" w14:textId="77777777" w:rsidR="000B3C36" w:rsidRPr="008D04D6" w:rsidRDefault="000B3C36" w:rsidP="00B339EE">
      <w:pPr>
        <w:pStyle w:val="podnadpis"/>
        <w:rPr>
          <w:rFonts w:ascii="Calibri Light" w:hAnsi="Calibri Light" w:cs="Calibri Light"/>
          <w:color w:val="auto"/>
        </w:rPr>
      </w:pPr>
      <w:r w:rsidRPr="008D04D6">
        <w:rPr>
          <w:rFonts w:ascii="Calibri Light" w:hAnsi="Calibri Light" w:cs="Calibri Light"/>
          <w:color w:val="auto"/>
        </w:rPr>
        <w:t>Prokázání kvalifikace prostřednictvím jiných osob</w:t>
      </w:r>
    </w:p>
    <w:p w14:paraId="4EA586BB" w14:textId="77777777" w:rsidR="0009271D" w:rsidRPr="008D04D6" w:rsidRDefault="000B3C36" w:rsidP="00DE717E">
      <w:pPr>
        <w:pStyle w:val="Styl11"/>
        <w:ind w:hanging="716"/>
        <w:rPr>
          <w:rFonts w:ascii="Calibri Light" w:hAnsi="Calibri Light" w:cs="Calibri Light"/>
          <w:snapToGrid w:val="0"/>
          <w:sz w:val="24"/>
          <w:szCs w:val="24"/>
        </w:rPr>
      </w:pPr>
      <w:r w:rsidRPr="008D04D6">
        <w:rPr>
          <w:rFonts w:ascii="Calibri Light" w:hAnsi="Calibri Light" w:cs="Calibri Light"/>
          <w:snapToGrid w:val="0"/>
          <w:sz w:val="24"/>
          <w:szCs w:val="24"/>
        </w:rPr>
        <w:t>Dodavatel může prokázat určitou část profesní způsobilosti požadované Zadavatelem s výjimkou kritéria podle § 77 odst. 1 ZZVZ prostřednictvím jiných osob. Při</w:t>
      </w:r>
      <w:r w:rsidR="00B323EE" w:rsidRPr="008D04D6">
        <w:rPr>
          <w:rFonts w:ascii="Calibri Light" w:hAnsi="Calibri Light" w:cs="Calibri Light"/>
          <w:snapToGrid w:val="0"/>
          <w:sz w:val="24"/>
          <w:szCs w:val="24"/>
        </w:rPr>
        <w:t> </w:t>
      </w:r>
      <w:r w:rsidRPr="008D04D6">
        <w:rPr>
          <w:rFonts w:ascii="Calibri Light" w:hAnsi="Calibri Light" w:cs="Calibri Light"/>
          <w:snapToGrid w:val="0"/>
          <w:sz w:val="24"/>
          <w:szCs w:val="24"/>
        </w:rPr>
        <w:t>prokázání kvalifikace prostřednictvím jiných osob postupuje Dodavatel v souladu s § 83 ZZVZ.</w:t>
      </w:r>
    </w:p>
    <w:p w14:paraId="3F2E9ABC" w14:textId="77777777" w:rsidR="00427FE7" w:rsidRPr="008D04D6" w:rsidRDefault="00432D7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02" w:name="_Toc394922604"/>
      <w:r w:rsidRPr="008D04D6">
        <w:rPr>
          <w:rFonts w:ascii="Calibri Light" w:hAnsi="Calibri Light" w:cs="Calibri Light"/>
          <w:color w:val="auto"/>
          <w:sz w:val="24"/>
          <w:szCs w:val="24"/>
        </w:rPr>
        <w:t>P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 xml:space="preserve">odmínky a požadavky na zpracování </w:t>
      </w:r>
      <w:r w:rsidR="00AE6BF1" w:rsidRPr="008D04D6">
        <w:rPr>
          <w:rFonts w:ascii="Calibri Light" w:hAnsi="Calibri Light" w:cs="Calibri Light"/>
          <w:color w:val="auto"/>
          <w:sz w:val="24"/>
          <w:szCs w:val="24"/>
        </w:rPr>
        <w:t>N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>abídky</w:t>
      </w:r>
      <w:bookmarkEnd w:id="102"/>
    </w:p>
    <w:bookmarkEnd w:id="82"/>
    <w:bookmarkEnd w:id="83"/>
    <w:bookmarkEnd w:id="84"/>
    <w:bookmarkEnd w:id="85"/>
    <w:bookmarkEnd w:id="86"/>
    <w:p w14:paraId="79F3003A" w14:textId="77777777" w:rsidR="003E2F2A" w:rsidRPr="008D04D6" w:rsidRDefault="00EE63AB" w:rsidP="00DE717E">
      <w:pPr>
        <w:pStyle w:val="Styl11"/>
        <w:ind w:hanging="716"/>
        <w:rPr>
          <w:rFonts w:ascii="Calibri Light" w:hAnsi="Calibri Light" w:cs="Calibri Light"/>
          <w:color w:val="0000FF"/>
          <w:sz w:val="24"/>
          <w:szCs w:val="24"/>
          <w:u w:val="single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Nabídka bude předložena v elektronické podobě v českém jazyce (nepřipouští-li tato Zadávací dokumentace jiný jazyk) prostřednictvím </w:t>
      </w:r>
      <w:r w:rsidR="003E2F2A" w:rsidRPr="008D04D6">
        <w:rPr>
          <w:rFonts w:ascii="Calibri Light" w:hAnsi="Calibri Light" w:cs="Calibri Light"/>
          <w:bCs/>
          <w:sz w:val="24"/>
          <w:szCs w:val="24"/>
        </w:rPr>
        <w:t>elektronického nástroje Tender Arena.</w:t>
      </w:r>
    </w:p>
    <w:p w14:paraId="7A5C9A6B" w14:textId="77777777" w:rsidR="003E2F2A" w:rsidRPr="008D04D6" w:rsidRDefault="003E2F2A" w:rsidP="003E2F2A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Nabídka bude obsahovat Návrh smlouvy podepsaný oprávněnou osobou dodavatele (</w:t>
      </w:r>
      <w:r w:rsidRPr="008D04D6">
        <w:rPr>
          <w:rFonts w:ascii="Calibri Light" w:hAnsi="Calibri Light" w:cs="Calibri Light"/>
          <w:i/>
          <w:sz w:val="24"/>
          <w:szCs w:val="24"/>
        </w:rPr>
        <w:t xml:space="preserve">Příloha č. </w:t>
      </w:r>
      <w:r w:rsidR="00BA0B41" w:rsidRPr="008D04D6">
        <w:rPr>
          <w:rFonts w:ascii="Calibri Light" w:hAnsi="Calibri Light" w:cs="Calibri Light"/>
          <w:i/>
          <w:sz w:val="24"/>
          <w:szCs w:val="24"/>
        </w:rPr>
        <w:t>3</w:t>
      </w:r>
      <w:r w:rsidRPr="008D04D6">
        <w:rPr>
          <w:rFonts w:ascii="Calibri Light" w:hAnsi="Calibri Light" w:cs="Calibri Light"/>
          <w:iCs/>
          <w:sz w:val="24"/>
          <w:szCs w:val="24"/>
        </w:rPr>
        <w:t xml:space="preserve"> této</w:t>
      </w:r>
      <w:r w:rsidRPr="008D04D6">
        <w:rPr>
          <w:rFonts w:ascii="Calibri Light" w:hAnsi="Calibri Light" w:cs="Calibri Light"/>
          <w:sz w:val="24"/>
          <w:szCs w:val="24"/>
        </w:rPr>
        <w:t xml:space="preserve"> Zadávací dokumentace). Dodavatel je oprávněn provádět změny a/nebo doplnění </w:t>
      </w:r>
      <w:r w:rsidR="00AE6BF1" w:rsidRPr="008D04D6">
        <w:rPr>
          <w:rFonts w:ascii="Calibri Light" w:hAnsi="Calibri Light" w:cs="Calibri Light"/>
          <w:sz w:val="24"/>
          <w:szCs w:val="24"/>
        </w:rPr>
        <w:t xml:space="preserve">Návrhu </w:t>
      </w:r>
      <w:r w:rsidRPr="008D04D6">
        <w:rPr>
          <w:rFonts w:ascii="Calibri Light" w:hAnsi="Calibri Light" w:cs="Calibri Light"/>
          <w:sz w:val="24"/>
          <w:szCs w:val="24"/>
        </w:rPr>
        <w:t>smlouvy pouze v případech, kdy to instrukce Zadavatel</w:t>
      </w:r>
      <w:r w:rsidR="00AE6BF1" w:rsidRPr="008D04D6">
        <w:rPr>
          <w:rFonts w:ascii="Calibri Light" w:hAnsi="Calibri Light" w:cs="Calibri Light"/>
          <w:sz w:val="24"/>
          <w:szCs w:val="24"/>
        </w:rPr>
        <w:t>e</w:t>
      </w:r>
      <w:r w:rsidRPr="008D04D6">
        <w:rPr>
          <w:rFonts w:ascii="Calibri Light" w:hAnsi="Calibri Light" w:cs="Calibri Light"/>
          <w:sz w:val="24"/>
          <w:szCs w:val="24"/>
        </w:rPr>
        <w:t xml:space="preserve"> výslovně povolují, zejména je povinen doplnit nabídkovou cenu. V</w:t>
      </w:r>
      <w:r w:rsidR="00AE6BF1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opačném případě může být Dodavatel z účasti v </w:t>
      </w:r>
      <w:r w:rsidR="00AE6BF1" w:rsidRPr="008D04D6">
        <w:rPr>
          <w:rFonts w:ascii="Calibri Light" w:hAnsi="Calibri Light" w:cs="Calibri Light"/>
          <w:sz w:val="24"/>
          <w:szCs w:val="24"/>
        </w:rPr>
        <w:t>Zadávacím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 vyloučen. Dodavatel je povinen doložit k Návrhu </w:t>
      </w:r>
      <w:r w:rsidRPr="008D04D6">
        <w:rPr>
          <w:rFonts w:ascii="Calibri Light" w:hAnsi="Calibri Light" w:cs="Calibri Light"/>
          <w:sz w:val="24"/>
          <w:szCs w:val="24"/>
        </w:rPr>
        <w:lastRenderedPageBreak/>
        <w:t xml:space="preserve">smlouvy všechny požadované přílohy. Doplněný a podepsaný Návrh smlouvy včetně příloh, jenž tvoří smlouvu, je pro </w:t>
      </w:r>
      <w:r w:rsidR="00AE6BF1" w:rsidRPr="008D04D6">
        <w:rPr>
          <w:rFonts w:ascii="Calibri Light" w:hAnsi="Calibri Light" w:cs="Calibri Light"/>
          <w:sz w:val="24"/>
          <w:szCs w:val="24"/>
        </w:rPr>
        <w:t>Dodavatele</w:t>
      </w:r>
      <w:r w:rsidRPr="008D04D6">
        <w:rPr>
          <w:rFonts w:ascii="Calibri Light" w:hAnsi="Calibri Light" w:cs="Calibri Light"/>
          <w:sz w:val="24"/>
          <w:szCs w:val="24"/>
        </w:rPr>
        <w:t xml:space="preserve"> závazný.</w:t>
      </w:r>
    </w:p>
    <w:p w14:paraId="4D9CE3B2" w14:textId="77777777" w:rsidR="00F745D7" w:rsidRPr="008D04D6" w:rsidRDefault="003E2F2A" w:rsidP="003E2F2A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Informace k podání </w:t>
      </w:r>
      <w:r w:rsidR="001A222A" w:rsidRPr="008D04D6">
        <w:rPr>
          <w:rFonts w:ascii="Calibri Light" w:hAnsi="Calibri Light" w:cs="Calibri Light"/>
          <w:sz w:val="24"/>
          <w:szCs w:val="24"/>
        </w:rPr>
        <w:t xml:space="preserve">Nabídek </w:t>
      </w:r>
      <w:r w:rsidRPr="008D04D6">
        <w:rPr>
          <w:rFonts w:ascii="Calibri Light" w:hAnsi="Calibri Light" w:cs="Calibri Light"/>
          <w:sz w:val="24"/>
          <w:szCs w:val="24"/>
        </w:rPr>
        <w:t>v elektronické podobě:</w:t>
      </w:r>
      <w:r w:rsidR="00B15958"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F745D7" w:rsidRPr="008D04D6">
        <w:rPr>
          <w:rFonts w:ascii="Calibri Light" w:hAnsi="Calibri Light" w:cs="Calibri Light"/>
          <w:sz w:val="24"/>
          <w:szCs w:val="24"/>
        </w:rPr>
        <w:t xml:space="preserve"> </w:t>
      </w:r>
    </w:p>
    <w:p w14:paraId="16D80200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Pro podání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Nabídky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 v elektronické podobě bude použit certifikovaný e</w:t>
      </w:r>
      <w:r w:rsidR="00C75185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lektronický nástroj e–zakazky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 dostupný na internetové adrese </w:t>
      </w:r>
      <w:hyperlink r:id="rId11" w:history="1">
        <w:r w:rsidR="00C75185" w:rsidRPr="008D04D6">
          <w:rPr>
            <w:rStyle w:val="Hypertextovodkaz"/>
            <w:rFonts w:ascii="Calibri Light" w:hAnsi="Calibri Light" w:cs="Calibri Light"/>
            <w:b w:val="0"/>
            <w:bCs w:val="0"/>
            <w:i w:val="0"/>
            <w:iCs w:val="0"/>
            <w:sz w:val="24"/>
            <w:szCs w:val="24"/>
          </w:rPr>
          <w:t>https://e-zakazky.cz</w:t>
        </w:r>
      </w:hyperlink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, kde je rovněž dostupný podrobný návod na jeho použití a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kontakty na uživatelskou podporu.</w:t>
      </w:r>
    </w:p>
    <w:p w14:paraId="77D187C6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Nabídka v elektronické podobě nesmí přesáhnout velikost 200 MB, z čehož maximálně 100 MB dokumenty k prokázání kvalifikace a maximálně 100 MB ostatní dokumenty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Nabídky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. Nabídka musí být zpracována prostřednictvím akceptovatelných formátů souborů, tj. Microsoft Office (Word, Excel), Open Office, PDF, JPEG, GIF, nebo PNG. Hodnoty nabídkových cen dle specifikace uvedené v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této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dokumentaci, budou účastníkem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Zadávacího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 řízení předloženy rovněž formou vepsání do nabídkového formuláře, který bude zobrazen při podání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v elektronické podobě. Tím není dotčena povinnost předložit součástí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ostatní dokumenty obsahující nabídkovou cenu.</w:t>
      </w:r>
    </w:p>
    <w:p w14:paraId="3C52A599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Účastník </w:t>
      </w:r>
      <w:r w:rsidR="00AE6BF1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řízení musí pro podání nabídky disponovat osobním počítačem, s minimálně následujícím výkonem: frekvence CPU 1 GHz, operační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paměť 1024 MB, pevný disk 20 GB, osobní počítač musí být připojen k síti Internet, a to s minimální rychlostí připojení 2 Mbps (DOWNLOAD) / 512 Kbps (UPLOAD), účastník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řízení musí mít v počítači nainstalovaný internetový prohlížeč (Microsoft Internet Explorer verze 9.0 nebo vyšší, Mozilla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Firefox verze 30.0 a vyšší), který má nainstalovaný SW Java verze 1.8 a vyšší.</w:t>
      </w:r>
    </w:p>
    <w:p w14:paraId="49A7C35C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Účastník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řízení musí být pro možnost podání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registrován jako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dodavatel v ele</w:t>
      </w:r>
      <w:r w:rsidR="00C75185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ktronickém nástroji e-zakazky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 a uživatel dodavatele musí pro podání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disponovat rolí „účastník zakázky“. Vyřízení registrace trvá max. 48 hodin (v pracovní dny) po doložení všech požadovaných dokladů a není zpoplatněna.</w:t>
      </w:r>
    </w:p>
    <w:p w14:paraId="43FE8606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Pakliže je v této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dokumentaci uveden požadavek na podepsání konkrétních dokumentů při současném nepřipuštění nahrazení tohoto dokumentu jeho prostou kopií či scanem, musejí být jednotlivé dokumenty tvořící obsah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Nabídky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, u nichž je podepsání osobou oprávněnou zastupovat účastníka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řízení vyžadováno, opatřeny elektronickým podpisem založeným na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kvalifikovaném certifikátu dle zákona č. 297/2016 Sb., o službách vytvářejících důvěru pro elektronické transakce, ve znění pozdějších předpisů, popř. se musí jednat o autorizovaně konvertovaný dokument ve smyslu zákona č. 300/2008 Sb., o</w:t>
      </w:r>
      <w:r w:rsidR="00066A79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elektronických úkonech a autorizované konverzi dokumentů.</w:t>
      </w:r>
    </w:p>
    <w:p w14:paraId="166879B6" w14:textId="77777777" w:rsidR="003E2F2A" w:rsidRPr="008D04D6" w:rsidRDefault="003E2F2A" w:rsidP="00184185">
      <w:pPr>
        <w:pStyle w:val="Nadpis2"/>
        <w:keepNext w:val="0"/>
        <w:widowControl w:val="0"/>
        <w:numPr>
          <w:ilvl w:val="0"/>
          <w:numId w:val="18"/>
        </w:numPr>
        <w:tabs>
          <w:tab w:val="num" w:pos="0"/>
        </w:tabs>
        <w:spacing w:before="120" w:after="120" w:line="276" w:lineRule="auto"/>
        <w:ind w:left="1134" w:hanging="360"/>
        <w:jc w:val="both"/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Zadavatel nenese odpovědnost za technické podmínky na straně účastníka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řízení. Zadavatel doporučuje účastníkům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Zadávacího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řízení zohlednit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lastRenderedPageBreak/>
        <w:t xml:space="preserve">zejména rychlost jejich připojení k internetu při podávání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tak, aby tato byla podána ve lhůtě pro podání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Nabídek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(podáním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se rozumí finální odeslání </w:t>
      </w:r>
      <w:r w:rsidR="001A222A"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 xml:space="preserve">Nabídky </w:t>
      </w:r>
      <w:r w:rsidRPr="008D04D6">
        <w:rPr>
          <w:rFonts w:ascii="Calibri Light" w:hAnsi="Calibri Light" w:cs="Calibri Light"/>
          <w:b w:val="0"/>
          <w:bCs w:val="0"/>
          <w:i w:val="0"/>
          <w:iCs w:val="0"/>
          <w:sz w:val="24"/>
          <w:szCs w:val="24"/>
        </w:rPr>
        <w:t>do nástroje po nahrání veškerých příloh). Nabídka musí být jako celek šifrována pomocí veřejné části šifrovacího klíče, generovaného elektronickým nástrojem Tender Arena.</w:t>
      </w:r>
    </w:p>
    <w:p w14:paraId="4111F350" w14:textId="77777777" w:rsidR="00427FE7" w:rsidRPr="008D04D6" w:rsidRDefault="00432D7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03" w:name="_Toc272389276"/>
      <w:bookmarkStart w:id="104" w:name="_Ref393900576"/>
      <w:bookmarkStart w:id="105" w:name="_Toc394922605"/>
      <w:bookmarkStart w:id="106" w:name="_Ref192052677"/>
      <w:bookmarkEnd w:id="103"/>
      <w:r w:rsidRPr="008D04D6">
        <w:rPr>
          <w:rFonts w:ascii="Calibri Light" w:hAnsi="Calibri Light" w:cs="Calibri Light"/>
          <w:color w:val="auto"/>
          <w:sz w:val="24"/>
          <w:szCs w:val="24"/>
        </w:rPr>
        <w:t>L</w:t>
      </w:r>
      <w:r w:rsidR="00427FE7" w:rsidRPr="008D04D6">
        <w:rPr>
          <w:rFonts w:ascii="Calibri Light" w:hAnsi="Calibri Light" w:cs="Calibri Light"/>
          <w:color w:val="auto"/>
          <w:sz w:val="24"/>
          <w:szCs w:val="24"/>
        </w:rPr>
        <w:t>hůta pro podání nabídky</w:t>
      </w:r>
      <w:bookmarkEnd w:id="104"/>
      <w:bookmarkEnd w:id="105"/>
    </w:p>
    <w:p w14:paraId="68B026BE" w14:textId="77777777" w:rsidR="00000757" w:rsidRPr="008D04D6" w:rsidRDefault="00427FE7" w:rsidP="00DE717E">
      <w:pPr>
        <w:pStyle w:val="Styl11"/>
        <w:tabs>
          <w:tab w:val="clear" w:pos="284"/>
          <w:tab w:val="num" w:pos="0"/>
        </w:tabs>
        <w:ind w:hanging="716"/>
        <w:rPr>
          <w:rFonts w:ascii="Calibri Light" w:hAnsi="Calibri Light" w:cs="Calibri Light"/>
          <w:sz w:val="24"/>
          <w:szCs w:val="24"/>
        </w:rPr>
      </w:pPr>
      <w:bookmarkStart w:id="107" w:name="_Ref191394405"/>
      <w:bookmarkStart w:id="108" w:name="_Toc149620619"/>
      <w:bookmarkStart w:id="109" w:name="_Ref151197953"/>
      <w:bookmarkStart w:id="110" w:name="_Ref151198055"/>
      <w:bookmarkStart w:id="111" w:name="_Ref151198139"/>
      <w:bookmarkStart w:id="112" w:name="_Ref151749977"/>
      <w:bookmarkStart w:id="113" w:name="_Toc156356659"/>
      <w:bookmarkEnd w:id="106"/>
      <w:r w:rsidRPr="008D04D6">
        <w:rPr>
          <w:rFonts w:ascii="Calibri Light" w:hAnsi="Calibri Light" w:cs="Calibri Light"/>
          <w:sz w:val="24"/>
          <w:szCs w:val="24"/>
        </w:rPr>
        <w:t xml:space="preserve">Lhůta pro podání Nabídky </w:t>
      </w:r>
      <w:r w:rsidR="00AD561A" w:rsidRPr="008D04D6">
        <w:rPr>
          <w:rFonts w:ascii="Calibri Light" w:hAnsi="Calibri Light" w:cs="Calibri Light"/>
          <w:sz w:val="24"/>
          <w:szCs w:val="24"/>
        </w:rPr>
        <w:t xml:space="preserve">je </w:t>
      </w:r>
      <w:r w:rsidR="00432D77" w:rsidRPr="008D04D6">
        <w:rPr>
          <w:rFonts w:ascii="Calibri Light" w:hAnsi="Calibri Light" w:cs="Calibri Light"/>
          <w:sz w:val="24"/>
          <w:szCs w:val="24"/>
        </w:rPr>
        <w:t xml:space="preserve">stanovena </w:t>
      </w:r>
      <w:r w:rsidR="00B06A7F" w:rsidRPr="008D04D6">
        <w:rPr>
          <w:rFonts w:ascii="Calibri Light" w:hAnsi="Calibri Light" w:cs="Calibri Light"/>
          <w:sz w:val="24"/>
          <w:szCs w:val="24"/>
        </w:rPr>
        <w:t>ve </w:t>
      </w:r>
      <w:r w:rsidR="004F686C" w:rsidRPr="008D04D6">
        <w:rPr>
          <w:rFonts w:ascii="Calibri Light" w:hAnsi="Calibri Light" w:cs="Calibri Light"/>
          <w:sz w:val="24"/>
          <w:szCs w:val="24"/>
        </w:rPr>
        <w:t>V</w:t>
      </w:r>
      <w:r w:rsidR="00432D77" w:rsidRPr="008D04D6">
        <w:rPr>
          <w:rFonts w:ascii="Calibri Light" w:hAnsi="Calibri Light" w:cs="Calibri Light"/>
          <w:sz w:val="24"/>
          <w:szCs w:val="24"/>
        </w:rPr>
        <w:t xml:space="preserve">ýzvě k podání </w:t>
      </w:r>
      <w:r w:rsidR="00714C2C" w:rsidRPr="008D04D6">
        <w:rPr>
          <w:rFonts w:ascii="Calibri Light" w:hAnsi="Calibri Light" w:cs="Calibri Light"/>
          <w:sz w:val="24"/>
          <w:szCs w:val="24"/>
        </w:rPr>
        <w:t>N</w:t>
      </w:r>
      <w:r w:rsidR="00432D77" w:rsidRPr="008D04D6">
        <w:rPr>
          <w:rFonts w:ascii="Calibri Light" w:hAnsi="Calibri Light" w:cs="Calibri Light"/>
          <w:sz w:val="24"/>
          <w:szCs w:val="24"/>
        </w:rPr>
        <w:t>abídky.</w:t>
      </w:r>
    </w:p>
    <w:p w14:paraId="48CB2954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14" w:name="_Toc295464714"/>
      <w:bookmarkStart w:id="115" w:name="_Toc296592349"/>
      <w:bookmarkStart w:id="116" w:name="_Toc149620642"/>
      <w:bookmarkStart w:id="117" w:name="_Toc156356664"/>
      <w:bookmarkStart w:id="118" w:name="_Toc394922607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8D04D6">
        <w:rPr>
          <w:rFonts w:ascii="Calibri Light" w:hAnsi="Calibri Light" w:cs="Calibri Light"/>
          <w:color w:val="auto"/>
          <w:sz w:val="24"/>
          <w:szCs w:val="24"/>
        </w:rPr>
        <w:t>Práva a výhrady Zadavatele</w:t>
      </w:r>
      <w:bookmarkEnd w:id="116"/>
      <w:bookmarkEnd w:id="117"/>
      <w:bookmarkEnd w:id="118"/>
    </w:p>
    <w:p w14:paraId="34FD6158" w14:textId="77777777" w:rsidR="00427FE7" w:rsidRPr="008D04D6" w:rsidRDefault="00427FE7" w:rsidP="003F3030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Aniž jsou dotčena příslušná práva uvedená v ZZVZ, vyhrazuje si Zadavatel níže uvedená práva vztahující se k průběhu celého </w:t>
      </w:r>
      <w:r w:rsidR="001A222A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>adávacího</w:t>
      </w:r>
      <w:r w:rsidRPr="008D04D6">
        <w:rPr>
          <w:rFonts w:ascii="Calibri Light" w:hAnsi="Calibri Light" w:cs="Calibri Light"/>
          <w:sz w:val="24"/>
          <w:szCs w:val="24"/>
        </w:rPr>
        <w:t xml:space="preserve"> řízení a stanoví následující výhrady:</w:t>
      </w:r>
    </w:p>
    <w:p w14:paraId="778C4109" w14:textId="77777777" w:rsidR="00427FE7" w:rsidRPr="008D04D6" w:rsidRDefault="00427FE7" w:rsidP="00184185">
      <w:pPr>
        <w:pStyle w:val="Nadpis5"/>
        <w:numPr>
          <w:ilvl w:val="4"/>
          <w:numId w:val="6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právo podané Nabídky Dodavatelům nevracet;</w:t>
      </w:r>
    </w:p>
    <w:p w14:paraId="5AA7EED4" w14:textId="77777777" w:rsidR="00427FE7" w:rsidRPr="008D04D6" w:rsidRDefault="00427FE7" w:rsidP="00184185">
      <w:pPr>
        <w:pStyle w:val="Nadpis5"/>
        <w:numPr>
          <w:ilvl w:val="4"/>
          <w:numId w:val="6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právo Zadavatele zrušit </w:t>
      </w:r>
      <w:r w:rsidR="001A222A" w:rsidRPr="008D04D6">
        <w:rPr>
          <w:rFonts w:ascii="Calibri Light" w:hAnsi="Calibri Light" w:cs="Calibri Light"/>
          <w:b w:val="0"/>
          <w:i w:val="0"/>
          <w:sz w:val="24"/>
          <w:szCs w:val="24"/>
        </w:rPr>
        <w:t>Z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adávací řízení v souladu se ZZVZ</w:t>
      </w:r>
      <w:r w:rsidR="00F47B0F"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 včetně případu, kdy</w:t>
      </w:r>
      <w:r w:rsidR="001A222A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="00F47B0F" w:rsidRPr="008D04D6">
        <w:rPr>
          <w:rFonts w:ascii="Calibri Light" w:hAnsi="Calibri Light" w:cs="Calibri Light"/>
          <w:b w:val="0"/>
          <w:i w:val="0"/>
          <w:sz w:val="24"/>
          <w:szCs w:val="24"/>
        </w:rPr>
        <w:t>nedojde k uzavření Smlouvy s žádným z Dodavatelů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; </w:t>
      </w:r>
    </w:p>
    <w:p w14:paraId="77821EE4" w14:textId="77777777" w:rsidR="00427FE7" w:rsidRPr="008D04D6" w:rsidRDefault="00427FE7" w:rsidP="00184185">
      <w:pPr>
        <w:pStyle w:val="Nadpis5"/>
        <w:numPr>
          <w:ilvl w:val="4"/>
          <w:numId w:val="6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jakékoliv výdaje, práce či úsilí vynaložené před konečným zadáním Veřejné zakázky, která</w:t>
      </w:r>
      <w:r w:rsidR="00FE776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je předmětem </w:t>
      </w:r>
      <w:r w:rsidR="001A222A" w:rsidRPr="008D04D6">
        <w:rPr>
          <w:rFonts w:ascii="Calibri Light" w:hAnsi="Calibri Light" w:cs="Calibri Light"/>
          <w:b w:val="0"/>
          <w:i w:val="0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adávacího 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řízení, jsou výlučně záležitostí obchodního úsudku Dodavatele. Dodavatel nemá nárok na jakékoliv náhrady nákladů spojených s jeho účastí v </w:t>
      </w:r>
      <w:r w:rsidR="001A222A" w:rsidRPr="008D04D6">
        <w:rPr>
          <w:rFonts w:ascii="Calibri Light" w:hAnsi="Calibri Light" w:cs="Calibri Light"/>
          <w:b w:val="0"/>
          <w:i w:val="0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adávacím 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řízení, včetně přípravy a podání Nabídky a dalších žádostí, návrhů apod. Zadavatel ani nebude v souvislosti se</w:t>
      </w:r>
      <w:r w:rsidR="00334AB6" w:rsidRPr="008D04D6">
        <w:rPr>
          <w:rFonts w:ascii="Calibri Light" w:hAnsi="Calibri Light" w:cs="Calibri Light"/>
          <w:b w:val="0"/>
          <w:i w:val="0"/>
          <w:sz w:val="24"/>
          <w:szCs w:val="24"/>
        </w:rPr>
        <w:t> Z</w:t>
      </w:r>
      <w:r w:rsidR="00A372DF"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adávacím 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řízením poskytovat žádné soutěžní ceny ani jiné platby Dodavateli spojené s jeho účastí v </w:t>
      </w:r>
      <w:r w:rsidR="00334AB6" w:rsidRPr="008D04D6">
        <w:rPr>
          <w:rFonts w:ascii="Calibri Light" w:hAnsi="Calibri Light" w:cs="Calibri Light"/>
          <w:b w:val="0"/>
          <w:i w:val="0"/>
          <w:sz w:val="24"/>
          <w:szCs w:val="24"/>
        </w:rPr>
        <w:t>Z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adávacím řízení;</w:t>
      </w:r>
    </w:p>
    <w:p w14:paraId="55E815E6" w14:textId="77777777" w:rsidR="004F686C" w:rsidRPr="008D04D6" w:rsidRDefault="00427FE7" w:rsidP="00184185">
      <w:pPr>
        <w:pStyle w:val="Nadpis5"/>
        <w:numPr>
          <w:ilvl w:val="4"/>
          <w:numId w:val="6"/>
        </w:numPr>
        <w:spacing w:before="120" w:after="0" w:line="276" w:lineRule="auto"/>
        <w:jc w:val="both"/>
        <w:rPr>
          <w:rFonts w:ascii="Calibri Light" w:hAnsi="Calibri Light" w:cs="Calibri Light"/>
          <w:b w:val="0"/>
          <w:i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tato Zadávací doku</w:t>
      </w:r>
      <w:r w:rsidR="005E5C6F" w:rsidRPr="008D04D6">
        <w:rPr>
          <w:rFonts w:ascii="Calibri Light" w:hAnsi="Calibri Light" w:cs="Calibri Light"/>
          <w:b w:val="0"/>
          <w:i w:val="0"/>
          <w:sz w:val="24"/>
          <w:szCs w:val="24"/>
        </w:rPr>
        <w:t>mentace je zpřístupněna Dodavatelům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 xml:space="preserve"> s výhradou, že</w:t>
      </w:r>
      <w:r w:rsidR="00334AB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bude</w:t>
      </w:r>
      <w:r w:rsidR="00334AB6" w:rsidRPr="008D04D6">
        <w:rPr>
          <w:rFonts w:ascii="Calibri Light" w:hAnsi="Calibri Light" w:cs="Calibri Light"/>
          <w:b w:val="0"/>
          <w:i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i w:val="0"/>
          <w:sz w:val="24"/>
          <w:szCs w:val="24"/>
        </w:rPr>
        <w:t>použita pouze v souvislosti s přípravou, předložením a posouzením Nabídky.</w:t>
      </w:r>
    </w:p>
    <w:p w14:paraId="439D092C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19" w:name="_Toc149620643"/>
      <w:bookmarkStart w:id="120" w:name="_Toc156356666"/>
      <w:bookmarkStart w:id="121" w:name="_Toc394922608"/>
      <w:r w:rsidRPr="008D04D6">
        <w:rPr>
          <w:rFonts w:ascii="Calibri Light" w:hAnsi="Calibri Light" w:cs="Calibri Light"/>
          <w:color w:val="auto"/>
          <w:sz w:val="24"/>
          <w:szCs w:val="24"/>
        </w:rPr>
        <w:t>Ostatní</w:t>
      </w:r>
      <w:bookmarkEnd w:id="119"/>
      <w:bookmarkEnd w:id="120"/>
      <w:bookmarkEnd w:id="121"/>
    </w:p>
    <w:p w14:paraId="7A75B70C" w14:textId="77777777" w:rsidR="00066A79" w:rsidRPr="008D04D6" w:rsidRDefault="00066A79" w:rsidP="00066A79">
      <w:pPr>
        <w:pStyle w:val="Styl11"/>
        <w:tabs>
          <w:tab w:val="clear" w:pos="284"/>
          <w:tab w:val="num" w:pos="0"/>
        </w:tabs>
        <w:ind w:hanging="716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Vzhledem k tomu, že Nabídka je podávána pouze elektronicky, otevírání Nabíd</w:t>
      </w:r>
      <w:r w:rsidR="00334AB6" w:rsidRPr="008D04D6">
        <w:rPr>
          <w:rFonts w:ascii="Calibri Light" w:hAnsi="Calibri Light" w:cs="Calibri Light"/>
          <w:sz w:val="24"/>
          <w:szCs w:val="24"/>
        </w:rPr>
        <w:t>e</w:t>
      </w:r>
      <w:r w:rsidRPr="008D04D6">
        <w:rPr>
          <w:rFonts w:ascii="Calibri Light" w:hAnsi="Calibri Light" w:cs="Calibri Light"/>
          <w:sz w:val="24"/>
          <w:szCs w:val="24"/>
        </w:rPr>
        <w:t>k bude neveřejné.</w:t>
      </w:r>
    </w:p>
    <w:p w14:paraId="10FC2DF0" w14:textId="77777777" w:rsidR="002F25F3" w:rsidRPr="008D04D6" w:rsidRDefault="00427FE7" w:rsidP="003F3030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Český jazyk bude oficiálním jazykem pro veškerou komunikaci mezi Dodavateli a Zadavatelem týkající se záležitostí souvisejících s tímto </w:t>
      </w:r>
      <w:r w:rsidR="00334AB6" w:rsidRPr="008D04D6">
        <w:rPr>
          <w:rFonts w:ascii="Calibri Light" w:hAnsi="Calibri Light" w:cs="Calibri Light"/>
          <w:sz w:val="24"/>
          <w:szCs w:val="24"/>
        </w:rPr>
        <w:t>Z</w:t>
      </w:r>
      <w:r w:rsidR="00A372DF" w:rsidRPr="008D04D6">
        <w:rPr>
          <w:rFonts w:ascii="Calibri Light" w:hAnsi="Calibri Light" w:cs="Calibri Light"/>
          <w:sz w:val="24"/>
          <w:szCs w:val="24"/>
        </w:rPr>
        <w:t xml:space="preserve">adávacím </w:t>
      </w:r>
      <w:r w:rsidRPr="008D04D6">
        <w:rPr>
          <w:rFonts w:ascii="Calibri Light" w:hAnsi="Calibri Light" w:cs="Calibri Light"/>
          <w:sz w:val="24"/>
          <w:szCs w:val="24"/>
        </w:rPr>
        <w:t>řízením. Zadavatel</w:t>
      </w:r>
      <w:r w:rsidR="00334AB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nebude zajišťovat ve</w:t>
      </w:r>
      <w:r w:rsidR="00391DEF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prospěch Dodavatelů žádné překladatelské služby.</w:t>
      </w:r>
    </w:p>
    <w:p w14:paraId="357B1D4A" w14:textId="77777777" w:rsidR="00F25640" w:rsidRPr="008D04D6" w:rsidRDefault="00F25640" w:rsidP="003F3030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V souladu s § 104 písm. a) ZZVZ Zadavatel po</w:t>
      </w:r>
      <w:r w:rsidR="006F4AE7" w:rsidRPr="008D04D6">
        <w:rPr>
          <w:rFonts w:ascii="Calibri Light" w:hAnsi="Calibri Light" w:cs="Calibri Light"/>
          <w:sz w:val="24"/>
          <w:szCs w:val="24"/>
        </w:rPr>
        <w:t>žaduje před podpisem Smlouvy od </w:t>
      </w:r>
      <w:r w:rsidRPr="008D04D6">
        <w:rPr>
          <w:rFonts w:ascii="Calibri Light" w:hAnsi="Calibri Light" w:cs="Calibri Light"/>
          <w:sz w:val="24"/>
          <w:szCs w:val="24"/>
        </w:rPr>
        <w:t>vybraného Dodavatele předložit v návaznosti na</w:t>
      </w:r>
      <w:r w:rsidR="006F4AE7" w:rsidRPr="008D04D6">
        <w:rPr>
          <w:rFonts w:ascii="Calibri Light" w:hAnsi="Calibri Light" w:cs="Calibri Light"/>
          <w:sz w:val="24"/>
          <w:szCs w:val="24"/>
        </w:rPr>
        <w:t xml:space="preserve"> znění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  <w:r w:rsidR="00A50644" w:rsidRPr="008D04D6">
        <w:rPr>
          <w:rFonts w:ascii="Calibri Light" w:hAnsi="Calibri Light" w:cs="Calibri Light"/>
          <w:sz w:val="24"/>
          <w:szCs w:val="24"/>
        </w:rPr>
        <w:t>Návrhu smlouv</w:t>
      </w:r>
      <w:r w:rsidR="006F4AE7" w:rsidRPr="008D04D6">
        <w:rPr>
          <w:rFonts w:ascii="Calibri Light" w:hAnsi="Calibri Light" w:cs="Calibri Light"/>
          <w:sz w:val="24"/>
          <w:szCs w:val="24"/>
        </w:rPr>
        <w:t>y pojistnou smlouvu na pojištění profesní odpovědnosti za škody způsobené třetím osobám</w:t>
      </w:r>
      <w:r w:rsidR="00BB65A8" w:rsidRPr="008D04D6">
        <w:rPr>
          <w:rFonts w:ascii="Calibri Light" w:hAnsi="Calibri Light" w:cs="Calibri Light"/>
          <w:sz w:val="24"/>
          <w:szCs w:val="24"/>
        </w:rPr>
        <w:t xml:space="preserve"> odpovídající podmínkám dle </w:t>
      </w:r>
      <w:r w:rsidR="001143D4" w:rsidRPr="008D04D6">
        <w:rPr>
          <w:rFonts w:ascii="Calibri Light" w:hAnsi="Calibri Light" w:cs="Calibri Light"/>
          <w:sz w:val="24"/>
          <w:szCs w:val="24"/>
        </w:rPr>
        <w:t xml:space="preserve">závazného </w:t>
      </w:r>
      <w:r w:rsidR="00BB65A8" w:rsidRPr="008D04D6">
        <w:rPr>
          <w:rFonts w:ascii="Calibri Light" w:hAnsi="Calibri Light" w:cs="Calibri Light"/>
          <w:sz w:val="24"/>
          <w:szCs w:val="24"/>
        </w:rPr>
        <w:t>Návrhu smlouvy.</w:t>
      </w:r>
      <w:r w:rsidRPr="008D04D6">
        <w:rPr>
          <w:rFonts w:ascii="Calibri Light" w:hAnsi="Calibri Light" w:cs="Calibri Light"/>
          <w:sz w:val="24"/>
          <w:szCs w:val="24"/>
        </w:rPr>
        <w:t xml:space="preserve"> </w:t>
      </w:r>
    </w:p>
    <w:p w14:paraId="4F1F7633" w14:textId="77777777" w:rsidR="00DE717E" w:rsidRPr="008D04D6" w:rsidRDefault="00DE717E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color w:val="auto"/>
          <w:sz w:val="24"/>
          <w:szCs w:val="24"/>
        </w:rPr>
        <w:lastRenderedPageBreak/>
        <w:t>Odpovědné zadávání</w:t>
      </w:r>
    </w:p>
    <w:p w14:paraId="050665F6" w14:textId="77777777" w:rsidR="00DE717E" w:rsidRPr="008D04D6" w:rsidRDefault="00DE717E" w:rsidP="00DE717E">
      <w:pPr>
        <w:pStyle w:val="Styl11"/>
        <w:tabs>
          <w:tab w:val="clear" w:pos="284"/>
        </w:tabs>
        <w:ind w:left="567" w:hanging="567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při vytváření zadávacích podmínek, včetně pravidel pro hodnocení nabídek, a výběru </w:t>
      </w:r>
      <w:r w:rsidR="003F3030" w:rsidRPr="008D04D6">
        <w:rPr>
          <w:rFonts w:ascii="Calibri Light" w:hAnsi="Calibri Light" w:cs="Calibri Light"/>
          <w:sz w:val="24"/>
          <w:szCs w:val="24"/>
        </w:rPr>
        <w:t>Dodavatele</w:t>
      </w:r>
      <w:r w:rsidRPr="008D04D6">
        <w:rPr>
          <w:rFonts w:ascii="Calibri Light" w:hAnsi="Calibri Light" w:cs="Calibri Light"/>
          <w:sz w:val="24"/>
          <w:szCs w:val="24"/>
        </w:rPr>
        <w:t>, postupoval tak, aby v co nejvyšší možné míře naplnil zásady sociálně odpovědného zadávání, environmentálně odpovědného zadávání a inovací tak</w:t>
      </w:r>
      <w:r w:rsidR="00941C16" w:rsidRPr="008D04D6">
        <w:rPr>
          <w:rFonts w:ascii="Calibri Light" w:hAnsi="Calibri Light" w:cs="Calibri Light"/>
          <w:sz w:val="24"/>
          <w:szCs w:val="24"/>
        </w:rPr>
        <w:t>, </w:t>
      </w:r>
      <w:r w:rsidRPr="008D04D6">
        <w:rPr>
          <w:rFonts w:ascii="Calibri Light" w:hAnsi="Calibri Light" w:cs="Calibri Light"/>
          <w:sz w:val="24"/>
          <w:szCs w:val="24"/>
        </w:rPr>
        <w:t>jak jsou definovány v</w:t>
      </w:r>
      <w:r w:rsidR="003F3030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§ 28 odst. 1 písm. p) až r) ZZVZ („odpovědné zadávání“). Vzhledem k tomu, že jednotlivé postupy odpovědného zadávání nebyly v ZZVZ ani</w:t>
      </w:r>
      <w:r w:rsidR="00941C1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>v</w:t>
      </w:r>
      <w:r w:rsidR="00941C16" w:rsidRPr="008D04D6">
        <w:rPr>
          <w:rFonts w:ascii="Calibri Light" w:hAnsi="Calibri Light" w:cs="Calibri Light"/>
          <w:sz w:val="24"/>
          <w:szCs w:val="24"/>
        </w:rPr>
        <w:t> </w:t>
      </w:r>
      <w:r w:rsidRPr="008D04D6">
        <w:rPr>
          <w:rFonts w:ascii="Calibri Light" w:hAnsi="Calibri Light" w:cs="Calibri Light"/>
          <w:sz w:val="24"/>
          <w:szCs w:val="24"/>
        </w:rPr>
        <w:t xml:space="preserve">jiném zákoně taxativně vymezeny a současně je odpovědné zadávání stále se velmi dynamicky vyvíjejícím institutem veřejného zadávání, zadavatel při vytváření podmínek zvažoval použití zejména těch prvků odpovědného zadávání, které byly v době vytváření zadávacích podmínek jednoznačně vymezitelné a vymahatelné, a současně byla u nich vysoká míra jistoty, že </w:t>
      </w:r>
      <w:r w:rsidR="00B323EE" w:rsidRPr="008D04D6">
        <w:rPr>
          <w:rFonts w:ascii="Calibri Light" w:hAnsi="Calibri Light" w:cs="Calibri Light"/>
          <w:sz w:val="24"/>
          <w:szCs w:val="24"/>
        </w:rPr>
        <w:t xml:space="preserve">Zadavatel </w:t>
      </w:r>
      <w:r w:rsidRPr="008D04D6">
        <w:rPr>
          <w:rFonts w:ascii="Calibri Light" w:hAnsi="Calibri Light" w:cs="Calibri Light"/>
          <w:sz w:val="24"/>
          <w:szCs w:val="24"/>
        </w:rPr>
        <w:t xml:space="preserve">jejich aplikací neporuší ostatní zásady uvedené v </w:t>
      </w:r>
      <w:r w:rsidR="003F3030" w:rsidRPr="008D04D6">
        <w:rPr>
          <w:rFonts w:ascii="Calibri Light" w:hAnsi="Calibri Light" w:cs="Calibri Light"/>
          <w:sz w:val="24"/>
          <w:szCs w:val="24"/>
        </w:rPr>
        <w:t xml:space="preserve">ustanovení </w:t>
      </w:r>
      <w:r w:rsidRPr="008D04D6">
        <w:rPr>
          <w:rFonts w:ascii="Calibri Light" w:hAnsi="Calibri Light" w:cs="Calibri Light"/>
          <w:sz w:val="24"/>
          <w:szCs w:val="24"/>
        </w:rPr>
        <w:t>§ 6 ZZVZ a také principy 3E vyplývající ze zákona č. 320/2011 Sb., o finanční kontrole ve veřejné správě</w:t>
      </w:r>
      <w:r w:rsidR="003F3030" w:rsidRPr="008D04D6">
        <w:rPr>
          <w:rFonts w:ascii="Calibri Light" w:hAnsi="Calibri Light" w:cs="Calibri Light"/>
          <w:sz w:val="24"/>
          <w:szCs w:val="24"/>
        </w:rPr>
        <w:t>, v platném znění</w:t>
      </w:r>
      <w:r w:rsidRPr="008D04D6">
        <w:rPr>
          <w:rFonts w:ascii="Calibri Light" w:hAnsi="Calibri Light" w:cs="Calibri Light"/>
          <w:sz w:val="24"/>
          <w:szCs w:val="24"/>
        </w:rPr>
        <w:t xml:space="preserve">.  </w:t>
      </w:r>
    </w:p>
    <w:p w14:paraId="61824344" w14:textId="77777777" w:rsidR="00DE717E" w:rsidRPr="008D04D6" w:rsidRDefault="00DE717E" w:rsidP="00DE717E">
      <w:pPr>
        <w:pStyle w:val="Styl11"/>
        <w:tabs>
          <w:tab w:val="clear" w:pos="284"/>
        </w:tabs>
        <w:ind w:left="567" w:hanging="567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v</w:t>
      </w:r>
      <w:r w:rsidR="00941C16" w:rsidRPr="008D04D6">
        <w:rPr>
          <w:rFonts w:ascii="Calibri Light" w:hAnsi="Calibri Light" w:cs="Calibri Light"/>
          <w:sz w:val="24"/>
          <w:szCs w:val="24"/>
        </w:rPr>
        <w:t xml:space="preserve"> Zadávacím </w:t>
      </w:r>
      <w:r w:rsidRPr="008D04D6">
        <w:rPr>
          <w:rFonts w:ascii="Calibri Light" w:hAnsi="Calibri Light" w:cs="Calibri Light"/>
          <w:sz w:val="24"/>
          <w:szCs w:val="24"/>
        </w:rPr>
        <w:t xml:space="preserve">řízení důsledně zvážil aplikaci prvků odpovědného zadávání. Použití jiných prvků odpovědného zadávání, které byly </w:t>
      </w:r>
      <w:r w:rsidR="00941C16" w:rsidRPr="008D04D6">
        <w:rPr>
          <w:rFonts w:ascii="Calibri Light" w:hAnsi="Calibri Light" w:cs="Calibri Light"/>
          <w:sz w:val="24"/>
          <w:szCs w:val="24"/>
        </w:rPr>
        <w:t>Zadavateli</w:t>
      </w:r>
      <w:r w:rsidRPr="008D04D6">
        <w:rPr>
          <w:rFonts w:ascii="Calibri Light" w:hAnsi="Calibri Light" w:cs="Calibri Light"/>
          <w:sz w:val="24"/>
          <w:szCs w:val="24"/>
        </w:rPr>
        <w:t xml:space="preserve"> známy při vytváření této </w:t>
      </w:r>
      <w:r w:rsidR="003F3030" w:rsidRPr="008D04D6">
        <w:rPr>
          <w:rFonts w:ascii="Calibri Light" w:hAnsi="Calibri Light" w:cs="Calibri Light"/>
          <w:sz w:val="24"/>
          <w:szCs w:val="24"/>
        </w:rPr>
        <w:t>Z</w:t>
      </w:r>
      <w:r w:rsidR="00FE7766" w:rsidRPr="008D04D6">
        <w:rPr>
          <w:rFonts w:ascii="Calibri Light" w:hAnsi="Calibri Light" w:cs="Calibri Light"/>
          <w:sz w:val="24"/>
          <w:szCs w:val="24"/>
        </w:rPr>
        <w:t>adávací</w:t>
      </w:r>
      <w:r w:rsidRPr="008D04D6">
        <w:rPr>
          <w:rFonts w:ascii="Calibri Light" w:hAnsi="Calibri Light" w:cs="Calibri Light"/>
          <w:sz w:val="24"/>
          <w:szCs w:val="24"/>
        </w:rPr>
        <w:t xml:space="preserve"> dokumentace, nebylo možné vzhledem k povaze a smyslu této </w:t>
      </w:r>
      <w:r w:rsidR="003F3030" w:rsidRPr="008D04D6">
        <w:rPr>
          <w:rFonts w:ascii="Calibri Light" w:hAnsi="Calibri Light" w:cs="Calibri Light"/>
          <w:sz w:val="24"/>
          <w:szCs w:val="24"/>
        </w:rPr>
        <w:t xml:space="preserve">Veřejné </w:t>
      </w:r>
      <w:r w:rsidRPr="008D04D6">
        <w:rPr>
          <w:rFonts w:ascii="Calibri Light" w:hAnsi="Calibri Light" w:cs="Calibri Light"/>
          <w:sz w:val="24"/>
          <w:szCs w:val="24"/>
        </w:rPr>
        <w:t xml:space="preserve">zakázky. </w:t>
      </w:r>
    </w:p>
    <w:p w14:paraId="5D5B6AAF" w14:textId="77777777" w:rsidR="00DE717E" w:rsidRPr="008D04D6" w:rsidRDefault="00DE717E" w:rsidP="00DE717E">
      <w:pPr>
        <w:pStyle w:val="Styl11"/>
        <w:tabs>
          <w:tab w:val="clear" w:pos="284"/>
        </w:tabs>
        <w:ind w:left="567" w:hanging="567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>Zadavatel v</w:t>
      </w:r>
      <w:r w:rsidR="00941C16" w:rsidRPr="008D04D6">
        <w:rPr>
          <w:rFonts w:ascii="Calibri Light" w:hAnsi="Calibri Light" w:cs="Calibri Light"/>
          <w:sz w:val="24"/>
          <w:szCs w:val="24"/>
        </w:rPr>
        <w:t xml:space="preserve"> Zadávacím </w:t>
      </w:r>
      <w:r w:rsidRPr="008D04D6">
        <w:rPr>
          <w:rFonts w:ascii="Calibri Light" w:hAnsi="Calibri Light" w:cs="Calibri Light"/>
          <w:sz w:val="24"/>
          <w:szCs w:val="24"/>
        </w:rPr>
        <w:t>řízení aplikuje následující prvky odpovědného zadávání:</w:t>
      </w:r>
    </w:p>
    <w:p w14:paraId="17189365" w14:textId="77777777" w:rsidR="0004274B" w:rsidRPr="008D04D6" w:rsidRDefault="0004274B" w:rsidP="00184185">
      <w:pPr>
        <w:pStyle w:val="Styl2"/>
        <w:numPr>
          <w:ilvl w:val="0"/>
          <w:numId w:val="17"/>
        </w:numPr>
        <w:ind w:left="1134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bude po vybraném Dodavateli vyžadovat, aby při plnění předmětu Veřejné zakázky zajistil dodržování pracovněprávních předpisů (zákoník práce a zákon o zaměstnanosti) a z nich vyplývajících povinností zejména ve vztahu k odměňování zaměstnanců, dodržování délky pracovní doby, dodržování délky odpočinku, zaměstnávání cizinců a dodržování podmínek bezpečnosti a ochrany zdraví při práci, a to pro všechny osoby, které se budou na plnění předmětu </w:t>
      </w:r>
      <w:r w:rsidR="00B2129F" w:rsidRPr="008D04D6">
        <w:rPr>
          <w:rFonts w:ascii="Calibri Light" w:hAnsi="Calibri Light" w:cs="Calibri Light"/>
          <w:sz w:val="24"/>
          <w:szCs w:val="24"/>
        </w:rPr>
        <w:t>V</w:t>
      </w:r>
      <w:r w:rsidRPr="008D04D6">
        <w:rPr>
          <w:rFonts w:ascii="Calibri Light" w:hAnsi="Calibri Light" w:cs="Calibri Light"/>
          <w:sz w:val="24"/>
          <w:szCs w:val="24"/>
        </w:rPr>
        <w:t xml:space="preserve">eřejné zakázky podílet. Zadavatel bude současně vyžadovat řádné a včasné plnění finančních závazků vůči všem účastníkům dodavatelského řetězce podílejícím se na plnění </w:t>
      </w:r>
      <w:r w:rsidR="00B2129F" w:rsidRPr="008D04D6">
        <w:rPr>
          <w:rFonts w:ascii="Calibri Light" w:hAnsi="Calibri Light" w:cs="Calibri Light"/>
          <w:sz w:val="24"/>
          <w:szCs w:val="24"/>
        </w:rPr>
        <w:t>V</w:t>
      </w:r>
      <w:r w:rsidRPr="008D04D6">
        <w:rPr>
          <w:rFonts w:ascii="Calibri Light" w:hAnsi="Calibri Light" w:cs="Calibri Light"/>
          <w:sz w:val="24"/>
          <w:szCs w:val="24"/>
        </w:rPr>
        <w:t>eřejné zakázky.</w:t>
      </w:r>
    </w:p>
    <w:p w14:paraId="24DB38AC" w14:textId="77777777" w:rsidR="00DE717E" w:rsidRPr="008D04D6" w:rsidRDefault="00DE717E" w:rsidP="00184185">
      <w:pPr>
        <w:pStyle w:val="Styl2"/>
        <w:numPr>
          <w:ilvl w:val="0"/>
          <w:numId w:val="17"/>
        </w:numPr>
        <w:ind w:left="1134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Prvek odpovědného zadávání a povinnosti </w:t>
      </w:r>
      <w:r w:rsidR="003F3030" w:rsidRPr="008D04D6">
        <w:rPr>
          <w:rFonts w:ascii="Calibri Light" w:hAnsi="Calibri Light" w:cs="Calibri Light"/>
          <w:sz w:val="24"/>
          <w:szCs w:val="24"/>
        </w:rPr>
        <w:t>D</w:t>
      </w:r>
      <w:r w:rsidRPr="008D04D6">
        <w:rPr>
          <w:rFonts w:ascii="Calibri Light" w:hAnsi="Calibri Light" w:cs="Calibri Light"/>
          <w:sz w:val="24"/>
          <w:szCs w:val="24"/>
        </w:rPr>
        <w:t xml:space="preserve">odavatele s ním spojené </w:t>
      </w:r>
      <w:r w:rsidR="003F3030" w:rsidRPr="008D04D6">
        <w:rPr>
          <w:rFonts w:ascii="Calibri Light" w:hAnsi="Calibri Light" w:cs="Calibri Light"/>
          <w:sz w:val="24"/>
          <w:szCs w:val="24"/>
        </w:rPr>
        <w:t>Z</w:t>
      </w:r>
      <w:r w:rsidRPr="008D04D6">
        <w:rPr>
          <w:rFonts w:ascii="Calibri Light" w:hAnsi="Calibri Light" w:cs="Calibri Light"/>
          <w:sz w:val="24"/>
          <w:szCs w:val="24"/>
        </w:rPr>
        <w:t xml:space="preserve">adavatel definoval v závazném </w:t>
      </w:r>
      <w:r w:rsidR="003F3030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ávrhu smlouvy (</w:t>
      </w:r>
      <w:r w:rsidR="002E3D81" w:rsidRPr="008D04D6">
        <w:rPr>
          <w:rFonts w:ascii="Calibri Light" w:hAnsi="Calibri Light" w:cs="Calibri Light"/>
          <w:sz w:val="24"/>
          <w:szCs w:val="24"/>
        </w:rPr>
        <w:t>r</w:t>
      </w:r>
      <w:r w:rsidRPr="008D04D6">
        <w:rPr>
          <w:rFonts w:ascii="Calibri Light" w:hAnsi="Calibri Light" w:cs="Calibri Light"/>
          <w:sz w:val="24"/>
          <w:szCs w:val="24"/>
        </w:rPr>
        <w:t>ovnocenné platební podmínky v rámci dodavatelského řetězce).</w:t>
      </w:r>
    </w:p>
    <w:p w14:paraId="0919F40E" w14:textId="77777777" w:rsidR="001143D4" w:rsidRPr="008D04D6" w:rsidRDefault="00DE717E" w:rsidP="00DE717E">
      <w:pPr>
        <w:pStyle w:val="Styl11"/>
        <w:tabs>
          <w:tab w:val="clear" w:pos="284"/>
        </w:tabs>
        <w:ind w:left="567" w:hanging="567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 pro snížení administrativní náročnosti při zpracování </w:t>
      </w:r>
      <w:r w:rsidR="003F3030" w:rsidRPr="008D04D6">
        <w:rPr>
          <w:rFonts w:ascii="Calibri Light" w:hAnsi="Calibri Light" w:cs="Calibri Light"/>
          <w:sz w:val="24"/>
          <w:szCs w:val="24"/>
        </w:rPr>
        <w:t>N</w:t>
      </w:r>
      <w:r w:rsidR="00FE7766" w:rsidRPr="008D04D6">
        <w:rPr>
          <w:rFonts w:ascii="Calibri Light" w:hAnsi="Calibri Light" w:cs="Calibri Light"/>
          <w:sz w:val="24"/>
          <w:szCs w:val="24"/>
        </w:rPr>
        <w:t>abídek</w:t>
      </w:r>
      <w:r w:rsidRPr="008D04D6">
        <w:rPr>
          <w:rFonts w:ascii="Calibri Light" w:hAnsi="Calibri Light" w:cs="Calibri Light"/>
          <w:sz w:val="24"/>
          <w:szCs w:val="24"/>
        </w:rPr>
        <w:t xml:space="preserve"> pro </w:t>
      </w:r>
      <w:r w:rsidR="00FE7766" w:rsidRPr="008D04D6">
        <w:rPr>
          <w:rFonts w:ascii="Calibri Light" w:hAnsi="Calibri Light" w:cs="Calibri Light"/>
          <w:sz w:val="24"/>
          <w:szCs w:val="24"/>
        </w:rPr>
        <w:t xml:space="preserve">Dodavatele </w:t>
      </w:r>
      <w:r w:rsidRPr="008D04D6">
        <w:rPr>
          <w:rFonts w:ascii="Calibri Light" w:hAnsi="Calibri Light" w:cs="Calibri Light"/>
          <w:sz w:val="24"/>
          <w:szCs w:val="24"/>
        </w:rPr>
        <w:t xml:space="preserve">umožňuje využití vzorových čestných prohlášení, které jsou přílohami této </w:t>
      </w:r>
      <w:r w:rsidR="00FE7766" w:rsidRPr="008D04D6">
        <w:rPr>
          <w:rFonts w:ascii="Calibri Light" w:hAnsi="Calibri Light" w:cs="Calibri Light"/>
          <w:sz w:val="24"/>
          <w:szCs w:val="24"/>
        </w:rPr>
        <w:t xml:space="preserve">Zadávací </w:t>
      </w:r>
      <w:r w:rsidRPr="008D04D6">
        <w:rPr>
          <w:rFonts w:ascii="Calibri Light" w:hAnsi="Calibri Light" w:cs="Calibri Light"/>
          <w:sz w:val="24"/>
          <w:szCs w:val="24"/>
        </w:rPr>
        <w:t>dokumentace (</w:t>
      </w:r>
      <w:r w:rsidR="00941C16" w:rsidRPr="008D04D6">
        <w:rPr>
          <w:rFonts w:ascii="Calibri Light" w:hAnsi="Calibri Light" w:cs="Calibri Light"/>
          <w:sz w:val="24"/>
          <w:szCs w:val="24"/>
        </w:rPr>
        <w:t>s</w:t>
      </w:r>
      <w:r w:rsidRPr="008D04D6">
        <w:rPr>
          <w:rFonts w:ascii="Calibri Light" w:hAnsi="Calibri Light" w:cs="Calibri Light"/>
          <w:sz w:val="24"/>
          <w:szCs w:val="24"/>
        </w:rPr>
        <w:t xml:space="preserve">nížení administrativní náročnosti při zapracování </w:t>
      </w:r>
      <w:r w:rsidR="00FE7766" w:rsidRPr="008D04D6">
        <w:rPr>
          <w:rFonts w:ascii="Calibri Light" w:hAnsi="Calibri Light" w:cs="Calibri Light"/>
          <w:sz w:val="24"/>
          <w:szCs w:val="24"/>
        </w:rPr>
        <w:t>Nabídky</w:t>
      </w:r>
      <w:r w:rsidRPr="008D04D6">
        <w:rPr>
          <w:rFonts w:ascii="Calibri Light" w:hAnsi="Calibri Light" w:cs="Calibri Light"/>
          <w:sz w:val="24"/>
          <w:szCs w:val="24"/>
        </w:rPr>
        <w:t>).</w:t>
      </w:r>
    </w:p>
    <w:p w14:paraId="43B48132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22" w:name="_Toc297125503"/>
      <w:bookmarkStart w:id="123" w:name="_Toc297130738"/>
      <w:bookmarkStart w:id="124" w:name="_Toc297130862"/>
      <w:bookmarkStart w:id="125" w:name="_Toc298077706"/>
      <w:bookmarkStart w:id="126" w:name="_Toc298083725"/>
      <w:bookmarkStart w:id="127" w:name="_Toc298148402"/>
      <w:bookmarkStart w:id="128" w:name="_Toc298243522"/>
      <w:bookmarkStart w:id="129" w:name="_Toc305602697"/>
      <w:bookmarkStart w:id="130" w:name="_Toc305604214"/>
      <w:bookmarkStart w:id="131" w:name="_Toc305605200"/>
      <w:bookmarkStart w:id="132" w:name="_Toc305608107"/>
      <w:bookmarkStart w:id="133" w:name="_Toc394922609"/>
      <w:r w:rsidRPr="008D04D6">
        <w:rPr>
          <w:rFonts w:ascii="Calibri Light" w:hAnsi="Calibri Light" w:cs="Calibri Light"/>
          <w:color w:val="auto"/>
          <w:sz w:val="24"/>
          <w:szCs w:val="24"/>
        </w:rPr>
        <w:t>Varianty nabídek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ECD3945" w14:textId="77777777" w:rsidR="008A6583" w:rsidRPr="008D04D6" w:rsidRDefault="00427FE7" w:rsidP="003F3030">
      <w:pPr>
        <w:pStyle w:val="Styl11"/>
        <w:ind w:hanging="716"/>
        <w:rPr>
          <w:rFonts w:ascii="Calibri Light" w:hAnsi="Calibri Light" w:cs="Calibri Light"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t xml:space="preserve">Zadavatel nepřipouští varianty </w:t>
      </w:r>
      <w:r w:rsidR="00EE63AB" w:rsidRPr="008D04D6">
        <w:rPr>
          <w:rFonts w:ascii="Calibri Light" w:hAnsi="Calibri Light" w:cs="Calibri Light"/>
          <w:sz w:val="24"/>
          <w:szCs w:val="24"/>
        </w:rPr>
        <w:t>N</w:t>
      </w:r>
      <w:r w:rsidRPr="008D04D6">
        <w:rPr>
          <w:rFonts w:ascii="Calibri Light" w:hAnsi="Calibri Light" w:cs="Calibri Light"/>
          <w:sz w:val="24"/>
          <w:szCs w:val="24"/>
        </w:rPr>
        <w:t>abídek.</w:t>
      </w:r>
    </w:p>
    <w:p w14:paraId="221B11AA" w14:textId="77777777" w:rsidR="00427FE7" w:rsidRPr="008D04D6" w:rsidRDefault="00427FE7" w:rsidP="00DE717E">
      <w:pPr>
        <w:pStyle w:val="Nadpis1"/>
        <w:ind w:left="709" w:hanging="709"/>
        <w:rPr>
          <w:rFonts w:ascii="Calibri Light" w:hAnsi="Calibri Light" w:cs="Calibri Light"/>
          <w:color w:val="auto"/>
          <w:sz w:val="24"/>
          <w:szCs w:val="24"/>
        </w:rPr>
      </w:pPr>
      <w:bookmarkStart w:id="134" w:name="_Ref204999159"/>
      <w:bookmarkStart w:id="135" w:name="_Toc394922611"/>
      <w:r w:rsidRPr="008D04D6">
        <w:rPr>
          <w:rFonts w:ascii="Calibri Light" w:hAnsi="Calibri Light" w:cs="Calibri Light"/>
          <w:color w:val="auto"/>
          <w:sz w:val="24"/>
          <w:szCs w:val="24"/>
        </w:rPr>
        <w:lastRenderedPageBreak/>
        <w:t>Přehled pojmů</w:t>
      </w:r>
      <w:bookmarkEnd w:id="134"/>
      <w:bookmarkEnd w:id="135"/>
      <w:r w:rsidRPr="008D04D6">
        <w:rPr>
          <w:rFonts w:ascii="Calibri Light" w:hAnsi="Calibri Light" w:cs="Calibri Light"/>
          <w:color w:val="auto"/>
          <w:sz w:val="24"/>
          <w:szCs w:val="24"/>
        </w:rPr>
        <w:t xml:space="preserve"> 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427FE7" w:rsidRPr="008D04D6" w14:paraId="56E65970" w14:textId="77777777" w:rsidTr="003F3030">
        <w:trPr>
          <w:cantSplit/>
          <w:tblHeader/>
        </w:trPr>
        <w:tc>
          <w:tcPr>
            <w:tcW w:w="2694" w:type="dxa"/>
            <w:shd w:val="clear" w:color="auto" w:fill="D9D9D9"/>
          </w:tcPr>
          <w:p w14:paraId="03817B81" w14:textId="77777777" w:rsidR="00427FE7" w:rsidRPr="008D04D6" w:rsidRDefault="00427FE7" w:rsidP="008E5600">
            <w:pPr>
              <w:spacing w:line="360" w:lineRule="auto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POJEM</w:t>
            </w:r>
          </w:p>
        </w:tc>
        <w:tc>
          <w:tcPr>
            <w:tcW w:w="6378" w:type="dxa"/>
            <w:shd w:val="clear" w:color="auto" w:fill="D9D9D9"/>
          </w:tcPr>
          <w:p w14:paraId="196BC80D" w14:textId="77777777" w:rsidR="00427FE7" w:rsidRPr="008D04D6" w:rsidRDefault="00427FE7" w:rsidP="008E5600">
            <w:pPr>
              <w:spacing w:line="360" w:lineRule="auto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DEFINICE</w:t>
            </w:r>
          </w:p>
        </w:tc>
      </w:tr>
      <w:tr w:rsidR="00427FE7" w:rsidRPr="008D04D6" w14:paraId="3C849903" w14:textId="77777777" w:rsidTr="003F3030">
        <w:trPr>
          <w:cantSplit/>
        </w:trPr>
        <w:tc>
          <w:tcPr>
            <w:tcW w:w="2694" w:type="dxa"/>
          </w:tcPr>
          <w:p w14:paraId="5E01F8CC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 xml:space="preserve">Lhůta pro podání </w:t>
            </w:r>
            <w:r w:rsidR="00714C2C" w:rsidRPr="008D04D6">
              <w:rPr>
                <w:rFonts w:ascii="Calibri Light" w:hAnsi="Calibri Light" w:cs="Calibri Light"/>
                <w:b/>
                <w:bCs/>
              </w:rPr>
              <w:t>N</w:t>
            </w:r>
            <w:r w:rsidRPr="008D04D6">
              <w:rPr>
                <w:rFonts w:ascii="Calibri Light" w:hAnsi="Calibri Light" w:cs="Calibri Light"/>
                <w:b/>
                <w:bCs/>
              </w:rPr>
              <w:t>abídek</w:t>
            </w:r>
          </w:p>
        </w:tc>
        <w:tc>
          <w:tcPr>
            <w:tcW w:w="6378" w:type="dxa"/>
          </w:tcPr>
          <w:p w14:paraId="0CB2A585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lhůta, v níž musí být Dodavatelem podána Nabídka</w:t>
            </w:r>
            <w:r w:rsidR="00380CE2" w:rsidRPr="008D04D6">
              <w:rPr>
                <w:rFonts w:ascii="Calibri Light" w:hAnsi="Calibri Light" w:cs="Calibri Light"/>
              </w:rPr>
              <w:t>,</w:t>
            </w:r>
            <w:r w:rsidRPr="008D04D6">
              <w:rPr>
                <w:rFonts w:ascii="Calibri Light" w:hAnsi="Calibri Light" w:cs="Calibri Light"/>
              </w:rPr>
              <w:t xml:space="preserve"> a která b</w:t>
            </w:r>
            <w:r w:rsidR="00380CE2" w:rsidRPr="008D04D6">
              <w:rPr>
                <w:rFonts w:ascii="Calibri Light" w:hAnsi="Calibri Light" w:cs="Calibri Light"/>
              </w:rPr>
              <w:t>yla</w:t>
            </w:r>
            <w:r w:rsidRPr="008D04D6">
              <w:rPr>
                <w:rFonts w:ascii="Calibri Light" w:hAnsi="Calibri Light" w:cs="Calibri Light"/>
              </w:rPr>
              <w:t xml:space="preserve"> dohodnuta v rámci jednání Zadavatele s Dodavateli.</w:t>
            </w:r>
          </w:p>
        </w:tc>
      </w:tr>
      <w:tr w:rsidR="00427FE7" w:rsidRPr="008D04D6" w14:paraId="2A81B265" w14:textId="77777777" w:rsidTr="003F3030">
        <w:trPr>
          <w:cantSplit/>
        </w:trPr>
        <w:tc>
          <w:tcPr>
            <w:tcW w:w="2694" w:type="dxa"/>
          </w:tcPr>
          <w:p w14:paraId="45EEDCAF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Nabídka</w:t>
            </w:r>
          </w:p>
        </w:tc>
        <w:tc>
          <w:tcPr>
            <w:tcW w:w="6378" w:type="dxa"/>
          </w:tcPr>
          <w:p w14:paraId="7795022F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dokument vypracovaný Dodavatelem v souladu s touto Zadávací dokumentací, který Dodavatel předkládá Zadavateli za účelem získání možnosti uzavřít Smlouvu.</w:t>
            </w:r>
          </w:p>
        </w:tc>
      </w:tr>
      <w:tr w:rsidR="00427FE7" w:rsidRPr="008D04D6" w14:paraId="298204C8" w14:textId="77777777" w:rsidTr="003F3030">
        <w:trPr>
          <w:cantSplit/>
        </w:trPr>
        <w:tc>
          <w:tcPr>
            <w:tcW w:w="2694" w:type="dxa"/>
          </w:tcPr>
          <w:p w14:paraId="4CA5A721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 xml:space="preserve">Nabídková </w:t>
            </w:r>
            <w:r w:rsidRPr="008D04D6">
              <w:rPr>
                <w:rFonts w:ascii="Calibri Light" w:hAnsi="Calibri Light" w:cs="Calibri Light"/>
                <w:b/>
              </w:rPr>
              <w:t>cena</w:t>
            </w:r>
          </w:p>
        </w:tc>
        <w:tc>
          <w:tcPr>
            <w:tcW w:w="6378" w:type="dxa"/>
          </w:tcPr>
          <w:p w14:paraId="0A09800C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  <w:kern w:val="28"/>
              </w:rPr>
            </w:pPr>
            <w:r w:rsidRPr="008D04D6">
              <w:rPr>
                <w:rFonts w:ascii="Calibri Light" w:hAnsi="Calibri Light" w:cs="Calibri Light"/>
              </w:rPr>
              <w:t xml:space="preserve">má význam definovaný v článku </w:t>
            </w:r>
            <w:r w:rsidR="000B7056" w:rsidRPr="008D04D6">
              <w:rPr>
                <w:rFonts w:ascii="Calibri Light" w:hAnsi="Calibri Light" w:cs="Calibri Light"/>
              </w:rPr>
              <w:fldChar w:fldCharType="begin"/>
            </w:r>
            <w:r w:rsidR="000B7056" w:rsidRPr="008D04D6">
              <w:rPr>
                <w:rFonts w:ascii="Calibri Light" w:hAnsi="Calibri Light" w:cs="Calibri Light"/>
              </w:rPr>
              <w:instrText xml:space="preserve"> REF _Ref207330808 \r \h  \* MERGEFORMAT </w:instrText>
            </w:r>
            <w:r w:rsidR="000B7056" w:rsidRPr="008D04D6">
              <w:rPr>
                <w:rFonts w:ascii="Calibri Light" w:hAnsi="Calibri Light" w:cs="Calibri Light"/>
              </w:rPr>
            </w:r>
            <w:r w:rsidR="000B7056" w:rsidRPr="008D04D6">
              <w:rPr>
                <w:rFonts w:ascii="Calibri Light" w:hAnsi="Calibri Light" w:cs="Calibri Light"/>
              </w:rPr>
              <w:fldChar w:fldCharType="separate"/>
            </w:r>
            <w:r w:rsidR="001521D1" w:rsidRPr="008D04D6">
              <w:rPr>
                <w:rFonts w:ascii="Calibri Light" w:hAnsi="Calibri Light" w:cs="Calibri Light"/>
              </w:rPr>
              <w:t>11</w:t>
            </w:r>
            <w:r w:rsidR="000B7056" w:rsidRPr="008D04D6">
              <w:rPr>
                <w:rFonts w:ascii="Calibri Light" w:hAnsi="Calibri Light" w:cs="Calibri Light"/>
              </w:rPr>
              <w:fldChar w:fldCharType="end"/>
            </w:r>
            <w:r w:rsidR="00380CE2" w:rsidRPr="008D04D6">
              <w:rPr>
                <w:rFonts w:ascii="Calibri Light" w:hAnsi="Calibri Light" w:cs="Calibri Light"/>
              </w:rPr>
              <w:t>. této</w:t>
            </w:r>
            <w:r w:rsidRPr="008D04D6">
              <w:rPr>
                <w:rFonts w:ascii="Calibri Light" w:hAnsi="Calibri Light" w:cs="Calibri Light"/>
              </w:rPr>
              <w:t xml:space="preserve"> Zadávací dokumentace.</w:t>
            </w:r>
          </w:p>
        </w:tc>
      </w:tr>
      <w:tr w:rsidR="00427FE7" w:rsidRPr="008D04D6" w14:paraId="74A5183C" w14:textId="77777777" w:rsidTr="003F3030">
        <w:trPr>
          <w:cantSplit/>
        </w:trPr>
        <w:tc>
          <w:tcPr>
            <w:tcW w:w="2694" w:type="dxa"/>
          </w:tcPr>
          <w:p w14:paraId="7BFE3DE0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Návrh smlouvy</w:t>
            </w:r>
          </w:p>
        </w:tc>
        <w:tc>
          <w:tcPr>
            <w:tcW w:w="6378" w:type="dxa"/>
          </w:tcPr>
          <w:p w14:paraId="6398B6AE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text návrhu znění smlouv</w:t>
            </w:r>
            <w:r w:rsidR="000378E6" w:rsidRPr="008D04D6">
              <w:rPr>
                <w:rFonts w:ascii="Calibri Light" w:hAnsi="Calibri Light" w:cs="Calibri Light"/>
              </w:rPr>
              <w:t>y, který Zadavatel předložil v </w:t>
            </w:r>
            <w:r w:rsidR="000378E6" w:rsidRPr="008D04D6">
              <w:rPr>
                <w:rFonts w:ascii="Calibri Light" w:hAnsi="Calibri Light" w:cs="Calibri Light"/>
                <w:i/>
                <w:iCs/>
              </w:rPr>
              <w:t>P</w:t>
            </w:r>
            <w:r w:rsidRPr="008D04D6">
              <w:rPr>
                <w:rFonts w:ascii="Calibri Light" w:hAnsi="Calibri Light" w:cs="Calibri Light"/>
                <w:i/>
                <w:iCs/>
              </w:rPr>
              <w:t xml:space="preserve">říloze </w:t>
            </w:r>
            <w:r w:rsidR="00A372DF" w:rsidRPr="008D04D6">
              <w:rPr>
                <w:rFonts w:ascii="Calibri Light" w:hAnsi="Calibri Light" w:cs="Calibri Light"/>
                <w:i/>
                <w:iCs/>
              </w:rPr>
              <w:t xml:space="preserve">č. </w:t>
            </w:r>
            <w:r w:rsidR="00BA0B41" w:rsidRPr="008D04D6">
              <w:rPr>
                <w:rFonts w:ascii="Calibri Light" w:hAnsi="Calibri Light" w:cs="Calibri Light"/>
                <w:i/>
                <w:iCs/>
              </w:rPr>
              <w:t>3</w:t>
            </w:r>
            <w:r w:rsidRPr="008D04D6">
              <w:rPr>
                <w:rFonts w:ascii="Calibri Light" w:hAnsi="Calibri Light" w:cs="Calibri Light"/>
              </w:rPr>
              <w:t xml:space="preserve"> </w:t>
            </w:r>
            <w:r w:rsidR="00004D96" w:rsidRPr="008D04D6">
              <w:rPr>
                <w:rFonts w:ascii="Calibri Light" w:hAnsi="Calibri Light" w:cs="Calibri Light"/>
              </w:rPr>
              <w:t>této</w:t>
            </w:r>
            <w:r w:rsidR="00004D96" w:rsidRPr="008D04D6">
              <w:rPr>
                <w:rFonts w:ascii="Calibri Light" w:hAnsi="Calibri Light" w:cs="Calibri Light"/>
                <w:i/>
                <w:iCs/>
              </w:rPr>
              <w:t xml:space="preserve"> </w:t>
            </w:r>
            <w:r w:rsidRPr="008D04D6">
              <w:rPr>
                <w:rFonts w:ascii="Calibri Light" w:hAnsi="Calibri Light" w:cs="Calibri Light"/>
              </w:rPr>
              <w:t xml:space="preserve">Zadávací dokumentace. </w:t>
            </w:r>
          </w:p>
        </w:tc>
      </w:tr>
      <w:tr w:rsidR="00427FE7" w:rsidRPr="008D04D6" w14:paraId="0A3C7E5C" w14:textId="77777777" w:rsidTr="003F3030">
        <w:trPr>
          <w:cantSplit/>
        </w:trPr>
        <w:tc>
          <w:tcPr>
            <w:tcW w:w="2694" w:type="dxa"/>
          </w:tcPr>
          <w:p w14:paraId="7C9FACA1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Smlouva</w:t>
            </w:r>
          </w:p>
        </w:tc>
        <w:tc>
          <w:tcPr>
            <w:tcW w:w="6378" w:type="dxa"/>
          </w:tcPr>
          <w:p w14:paraId="14AE9FFE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 xml:space="preserve">smlouva na plnění Veřejné zakázky uzavřená mezi Zadavatelem a Dodavatelem na základě </w:t>
            </w:r>
            <w:r w:rsidR="00380CE2" w:rsidRPr="008D04D6">
              <w:rPr>
                <w:rFonts w:ascii="Calibri Light" w:hAnsi="Calibri Light" w:cs="Calibri Light"/>
              </w:rPr>
              <w:t>Z</w:t>
            </w:r>
            <w:r w:rsidR="00A372DF" w:rsidRPr="008D04D6">
              <w:rPr>
                <w:rFonts w:ascii="Calibri Light" w:hAnsi="Calibri Light" w:cs="Calibri Light"/>
              </w:rPr>
              <w:t xml:space="preserve">adávacího </w:t>
            </w:r>
            <w:r w:rsidRPr="008D04D6">
              <w:rPr>
                <w:rFonts w:ascii="Calibri Light" w:hAnsi="Calibri Light" w:cs="Calibri Light"/>
              </w:rPr>
              <w:t>řízení na Veřejnou zakázku.</w:t>
            </w:r>
          </w:p>
        </w:tc>
      </w:tr>
      <w:tr w:rsidR="00427FE7" w:rsidRPr="008D04D6" w14:paraId="717EC6A3" w14:textId="77777777" w:rsidTr="003F3030">
        <w:trPr>
          <w:cantSplit/>
        </w:trPr>
        <w:tc>
          <w:tcPr>
            <w:tcW w:w="2694" w:type="dxa"/>
          </w:tcPr>
          <w:p w14:paraId="4DC853E8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Dodavatelé</w:t>
            </w:r>
          </w:p>
        </w:tc>
        <w:tc>
          <w:tcPr>
            <w:tcW w:w="6378" w:type="dxa"/>
          </w:tcPr>
          <w:p w14:paraId="1947C5DF" w14:textId="77777777" w:rsidR="00427FE7" w:rsidRPr="008D04D6" w:rsidRDefault="00CF3718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 xml:space="preserve">autoři oceněných soutěžních návrhů v rámci předchozí </w:t>
            </w:r>
            <w:r w:rsidR="00427FE7" w:rsidRPr="008D04D6">
              <w:rPr>
                <w:rFonts w:ascii="Calibri Light" w:hAnsi="Calibri Light" w:cs="Calibri Light"/>
              </w:rPr>
              <w:t>soutěže o návrh, které Zadavatel v </w:t>
            </w:r>
            <w:r w:rsidR="00A372DF" w:rsidRPr="008D04D6">
              <w:rPr>
                <w:rFonts w:ascii="Calibri Light" w:hAnsi="Calibri Light" w:cs="Calibri Light"/>
              </w:rPr>
              <w:t xml:space="preserve">zadávacím </w:t>
            </w:r>
            <w:r w:rsidR="00427FE7" w:rsidRPr="008D04D6">
              <w:rPr>
                <w:rFonts w:ascii="Calibri Light" w:hAnsi="Calibri Light" w:cs="Calibri Light"/>
              </w:rPr>
              <w:t>řízení vyzval k jednání.</w:t>
            </w:r>
          </w:p>
        </w:tc>
      </w:tr>
      <w:tr w:rsidR="00427FE7" w:rsidRPr="008D04D6" w14:paraId="01E6FF92" w14:textId="77777777" w:rsidTr="003F3030">
        <w:trPr>
          <w:cantSplit/>
        </w:trPr>
        <w:tc>
          <w:tcPr>
            <w:tcW w:w="2694" w:type="dxa"/>
          </w:tcPr>
          <w:p w14:paraId="2797581F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Veřejná zakázka</w:t>
            </w:r>
          </w:p>
        </w:tc>
        <w:tc>
          <w:tcPr>
            <w:tcW w:w="6378" w:type="dxa"/>
          </w:tcPr>
          <w:p w14:paraId="741C6F4E" w14:textId="77777777" w:rsidR="00427FE7" w:rsidRPr="008D04D6" w:rsidRDefault="00427FE7" w:rsidP="002358E6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  <w:bCs/>
              </w:rPr>
              <w:t xml:space="preserve">tato veřejná zakázka s názvem </w:t>
            </w:r>
            <w:r w:rsidRPr="008D04D6">
              <w:rPr>
                <w:rFonts w:ascii="Calibri Light" w:hAnsi="Calibri Light" w:cs="Calibri Light"/>
                <w:b/>
                <w:bCs/>
                <w:i/>
                <w:iCs/>
              </w:rPr>
              <w:t>„</w:t>
            </w:r>
            <w:r w:rsidR="002358E6" w:rsidRPr="008D04D6">
              <w:rPr>
                <w:rFonts w:ascii="Calibri Light" w:hAnsi="Calibri Light" w:cs="Calibri Light"/>
                <w:b/>
                <w:bCs/>
                <w:i/>
                <w:iCs/>
              </w:rPr>
              <w:t>Sporthotel Pelhřimov</w:t>
            </w:r>
            <w:r w:rsidRPr="008D04D6">
              <w:rPr>
                <w:rFonts w:ascii="Calibri Light" w:hAnsi="Calibri Light" w:cs="Calibri Light"/>
                <w:bCs/>
              </w:rPr>
              <w:t>“</w:t>
            </w:r>
            <w:r w:rsidRPr="008D04D6">
              <w:rPr>
                <w:rFonts w:ascii="Calibri Light" w:hAnsi="Calibri Light" w:cs="Calibri Light"/>
                <w:noProof/>
              </w:rPr>
              <w:t>.</w:t>
            </w:r>
          </w:p>
        </w:tc>
      </w:tr>
      <w:tr w:rsidR="00427FE7" w:rsidRPr="008D04D6" w14:paraId="6AF26D55" w14:textId="77777777" w:rsidTr="003F3030">
        <w:trPr>
          <w:cantSplit/>
        </w:trPr>
        <w:tc>
          <w:tcPr>
            <w:tcW w:w="2694" w:type="dxa"/>
          </w:tcPr>
          <w:p w14:paraId="15E73DD0" w14:textId="77777777" w:rsidR="007476B4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Výzva</w:t>
            </w:r>
            <w:r w:rsidR="00CF3718" w:rsidRPr="008D04D6">
              <w:rPr>
                <w:rFonts w:ascii="Calibri Light" w:hAnsi="Calibri Light" w:cs="Calibri Light"/>
                <w:b/>
                <w:bCs/>
              </w:rPr>
              <w:t xml:space="preserve"> k jednání</w:t>
            </w:r>
          </w:p>
        </w:tc>
        <w:tc>
          <w:tcPr>
            <w:tcW w:w="6378" w:type="dxa"/>
          </w:tcPr>
          <w:p w14:paraId="633B09C3" w14:textId="77777777" w:rsidR="007476B4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  <w:bCs/>
              </w:rPr>
              <w:t>písemná výzva Zadavatele k jednání zpracovaná v souladu s §</w:t>
            </w:r>
            <w:r w:rsidR="00380CE2" w:rsidRPr="008D04D6">
              <w:rPr>
                <w:rFonts w:ascii="Calibri Light" w:hAnsi="Calibri Light" w:cs="Calibri Light"/>
                <w:bCs/>
              </w:rPr>
              <w:t> </w:t>
            </w:r>
            <w:r w:rsidRPr="008D04D6">
              <w:rPr>
                <w:rFonts w:ascii="Calibri Light" w:hAnsi="Calibri Light" w:cs="Calibri Light"/>
                <w:bCs/>
              </w:rPr>
              <w:t>67 odst. 1 ZZVZ.</w:t>
            </w:r>
          </w:p>
        </w:tc>
      </w:tr>
      <w:tr w:rsidR="00981831" w:rsidRPr="008D04D6" w14:paraId="66FC4C8B" w14:textId="77777777" w:rsidTr="003F3030">
        <w:trPr>
          <w:cantSplit/>
        </w:trPr>
        <w:tc>
          <w:tcPr>
            <w:tcW w:w="2694" w:type="dxa"/>
          </w:tcPr>
          <w:p w14:paraId="71593A81" w14:textId="77777777" w:rsidR="00981831" w:rsidRPr="008D04D6" w:rsidRDefault="00981831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Výzva k podání nabíd</w:t>
            </w:r>
            <w:r w:rsidR="004F686C" w:rsidRPr="008D04D6">
              <w:rPr>
                <w:rFonts w:ascii="Calibri Light" w:hAnsi="Calibri Light" w:cs="Calibri Light"/>
                <w:b/>
                <w:bCs/>
              </w:rPr>
              <w:t>ky</w:t>
            </w:r>
          </w:p>
        </w:tc>
        <w:tc>
          <w:tcPr>
            <w:tcW w:w="6378" w:type="dxa"/>
          </w:tcPr>
          <w:p w14:paraId="072664F9" w14:textId="77777777" w:rsidR="00981831" w:rsidRPr="008D04D6" w:rsidRDefault="00981831" w:rsidP="00981831">
            <w:pPr>
              <w:spacing w:after="120"/>
              <w:jc w:val="both"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  <w:bCs/>
              </w:rPr>
              <w:t>písemná výzva Zadavatele k podání nabídk</w:t>
            </w:r>
            <w:r w:rsidR="00010BA2" w:rsidRPr="008D04D6">
              <w:rPr>
                <w:rFonts w:ascii="Calibri Light" w:hAnsi="Calibri Light" w:cs="Calibri Light"/>
                <w:bCs/>
              </w:rPr>
              <w:t>y</w:t>
            </w:r>
            <w:r w:rsidRPr="008D04D6">
              <w:rPr>
                <w:rFonts w:ascii="Calibri Light" w:hAnsi="Calibri Light" w:cs="Calibri Light"/>
                <w:bCs/>
              </w:rPr>
              <w:t>.</w:t>
            </w:r>
          </w:p>
        </w:tc>
      </w:tr>
      <w:tr w:rsidR="00427FE7" w:rsidRPr="008D04D6" w14:paraId="367B0C86" w14:textId="77777777" w:rsidTr="003F3030">
        <w:trPr>
          <w:cantSplit/>
        </w:trPr>
        <w:tc>
          <w:tcPr>
            <w:tcW w:w="2694" w:type="dxa"/>
          </w:tcPr>
          <w:p w14:paraId="78115127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Zadávací dokumentace</w:t>
            </w:r>
            <w:r w:rsidR="000E1AC5" w:rsidRPr="008D04D6">
              <w:rPr>
                <w:rFonts w:ascii="Calibri Light" w:hAnsi="Calibri Light" w:cs="Calibri Light"/>
                <w:b/>
                <w:bCs/>
              </w:rPr>
              <w:t>/ ZD</w:t>
            </w:r>
          </w:p>
        </w:tc>
        <w:tc>
          <w:tcPr>
            <w:tcW w:w="6378" w:type="dxa"/>
          </w:tcPr>
          <w:p w14:paraId="4B632B25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</w:rPr>
              <w:t>soubor dokumentů, údajů, požadavků a jiných podmínek Zadavatele vymezující předmět Veřejné zakázky v podrobnostech nezbytných pro</w:t>
            </w:r>
            <w:r w:rsidR="003F3030" w:rsidRPr="008D04D6">
              <w:rPr>
                <w:rFonts w:ascii="Calibri Light" w:hAnsi="Calibri Light" w:cs="Calibri Light"/>
              </w:rPr>
              <w:t> </w:t>
            </w:r>
            <w:r w:rsidRPr="008D04D6">
              <w:rPr>
                <w:rFonts w:ascii="Calibri Light" w:hAnsi="Calibri Light" w:cs="Calibri Light"/>
              </w:rPr>
              <w:t>zpracování Nabídek.</w:t>
            </w:r>
          </w:p>
        </w:tc>
      </w:tr>
      <w:tr w:rsidR="00427FE7" w:rsidRPr="008D04D6" w14:paraId="540F074F" w14:textId="77777777" w:rsidTr="003F3030">
        <w:trPr>
          <w:cantSplit/>
        </w:trPr>
        <w:tc>
          <w:tcPr>
            <w:tcW w:w="2694" w:type="dxa"/>
          </w:tcPr>
          <w:p w14:paraId="299C419B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</w:rPr>
              <w:t>Zadávací řízení</w:t>
            </w:r>
          </w:p>
        </w:tc>
        <w:tc>
          <w:tcPr>
            <w:tcW w:w="6378" w:type="dxa"/>
          </w:tcPr>
          <w:p w14:paraId="6A8D9160" w14:textId="77777777" w:rsidR="00427FE7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</w:rPr>
              <w:t>řízení organizované dle ZZVZ, jehož účelem je zadání Veřejné zakázky.</w:t>
            </w:r>
          </w:p>
        </w:tc>
      </w:tr>
      <w:tr w:rsidR="00427FE7" w:rsidRPr="008D04D6" w14:paraId="6DA38444" w14:textId="77777777" w:rsidTr="003F3030">
        <w:trPr>
          <w:cantSplit/>
        </w:trPr>
        <w:tc>
          <w:tcPr>
            <w:tcW w:w="2694" w:type="dxa"/>
          </w:tcPr>
          <w:p w14:paraId="5F985011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  <w:highlight w:val="yellow"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Zadavatel</w:t>
            </w:r>
          </w:p>
        </w:tc>
        <w:tc>
          <w:tcPr>
            <w:tcW w:w="6378" w:type="dxa"/>
          </w:tcPr>
          <w:p w14:paraId="71448B5E" w14:textId="77777777" w:rsidR="00427FE7" w:rsidRPr="008D04D6" w:rsidRDefault="006445A1" w:rsidP="003B24F1">
            <w:pPr>
              <w:keepNext/>
              <w:spacing w:before="120" w:after="120"/>
              <w:jc w:val="both"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  <w:bCs/>
                <w:lang w:eastAsia="en-US"/>
              </w:rPr>
              <w:t>Město Pelhřimov</w:t>
            </w:r>
          </w:p>
        </w:tc>
      </w:tr>
      <w:tr w:rsidR="00427FE7" w:rsidRPr="008D04D6" w14:paraId="168D51E4" w14:textId="77777777" w:rsidTr="003F3030">
        <w:trPr>
          <w:cantSplit/>
        </w:trPr>
        <w:tc>
          <w:tcPr>
            <w:tcW w:w="2694" w:type="dxa"/>
          </w:tcPr>
          <w:p w14:paraId="35160CEE" w14:textId="77777777" w:rsidR="00427FE7" w:rsidRPr="008D04D6" w:rsidRDefault="00427FE7" w:rsidP="00981831">
            <w:pPr>
              <w:spacing w:after="120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ZZVZ</w:t>
            </w:r>
          </w:p>
        </w:tc>
        <w:tc>
          <w:tcPr>
            <w:tcW w:w="6378" w:type="dxa"/>
          </w:tcPr>
          <w:p w14:paraId="29FAD36A" w14:textId="77777777" w:rsidR="00D9604C" w:rsidRPr="008D04D6" w:rsidRDefault="00427FE7" w:rsidP="00981831">
            <w:pPr>
              <w:spacing w:after="120"/>
              <w:jc w:val="both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zákon č. 134/2016 Sb., o zadávání veřejných zakázek, ve znění pozdějších předpisů.</w:t>
            </w:r>
          </w:p>
        </w:tc>
      </w:tr>
    </w:tbl>
    <w:p w14:paraId="468B5D23" w14:textId="77777777" w:rsidR="00D9604C" w:rsidRPr="008D04D6" w:rsidRDefault="00D9604C" w:rsidP="00D9604C">
      <w:pPr>
        <w:pStyle w:val="Nzevdokumentu"/>
        <w:spacing w:before="120" w:after="120"/>
        <w:jc w:val="left"/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  <w:u w:val="single"/>
        </w:rPr>
        <w:t>Informace k vyplnění Editovatelných příloh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>:</w:t>
      </w:r>
    </w:p>
    <w:p w14:paraId="6B80E23A" w14:textId="77777777" w:rsidR="00D9604C" w:rsidRPr="008D04D6" w:rsidRDefault="00D9604C" w:rsidP="00184185">
      <w:pPr>
        <w:pStyle w:val="Nzevdokumentu"/>
        <w:numPr>
          <w:ilvl w:val="0"/>
          <w:numId w:val="13"/>
        </w:numPr>
        <w:spacing w:before="120" w:after="120"/>
        <w:ind w:left="709" w:hanging="425"/>
        <w:jc w:val="both"/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 xml:space="preserve">Zadavatel nepožaduje, aby formuláře předložené elektronicky jako součást Nabídky, 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  <w:u w:val="single"/>
        </w:rPr>
        <w:t>jejichž</w:t>
      </w:r>
      <w:r w:rsidR="00380CE2"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  <w:u w:val="single"/>
        </w:rPr>
        <w:t> 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  <w:u w:val="single"/>
        </w:rPr>
        <w:t>původcem je Dodavatel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 xml:space="preserve">, byly ve formě originálu nebo ověřené kopie. </w:t>
      </w:r>
    </w:p>
    <w:p w14:paraId="4A73B518" w14:textId="77777777" w:rsidR="00D9604C" w:rsidRPr="008D04D6" w:rsidRDefault="00D9604C" w:rsidP="00184185">
      <w:pPr>
        <w:pStyle w:val="Nzevdokumentu"/>
        <w:numPr>
          <w:ilvl w:val="0"/>
          <w:numId w:val="13"/>
        </w:numPr>
        <w:spacing w:before="120" w:after="120"/>
        <w:ind w:left="709" w:hanging="425"/>
        <w:jc w:val="both"/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</w:pP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>Vzhledem k tomu, že Zadavatel nepožaduje elektronický podpis formulářů, jejichž původcem je</w:t>
      </w:r>
      <w:r w:rsidR="00380CE2"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 xml:space="preserve">Dodavatel, je pro účely 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  <w:u w:val="single"/>
        </w:rPr>
        <w:t>elektronického podání Nabídky originálem těchto formulářů dokument vzniklý v elektronické podobě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 xml:space="preserve"> (tj. nikoliv scan listinného dokumentu). Pokud Dodavatel takový originální dokument vloží do Nabídky, nebude jej následně Zadavatel požadovat postupem dle</w:t>
      </w:r>
      <w:r w:rsidR="00380CE2"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> </w:t>
      </w:r>
      <w:r w:rsidRPr="008D04D6">
        <w:rPr>
          <w:rFonts w:ascii="Calibri Light" w:hAnsi="Calibri Light" w:cs="Calibri Light"/>
          <w:b w:val="0"/>
          <w:bCs w:val="0"/>
          <w:i/>
          <w:iCs/>
          <w:caps w:val="0"/>
          <w:color w:val="000000"/>
          <w:kern w:val="0"/>
          <w:sz w:val="24"/>
          <w:szCs w:val="24"/>
        </w:rPr>
        <w:t>§ 122 odst. 3 ZZVZ, protože jej již bude mít k dispozici. Pro účely akceptace dokumentů jako elektronické originály žádá Zadavatel předložení dokumentů ve formátu PDF.</w:t>
      </w:r>
    </w:p>
    <w:p w14:paraId="53F73475" w14:textId="77777777" w:rsidR="00427FE7" w:rsidRPr="008D04D6" w:rsidRDefault="00D9604C" w:rsidP="00955CF5">
      <w:pPr>
        <w:pStyle w:val="SeznamPloh2"/>
        <w:widowControl w:val="0"/>
        <w:numPr>
          <w:ilvl w:val="0"/>
          <w:numId w:val="0"/>
        </w:numPr>
        <w:pBdr>
          <w:bottom w:val="single" w:sz="4" w:space="1" w:color="auto"/>
        </w:pBdr>
        <w:tabs>
          <w:tab w:val="left" w:pos="2898"/>
        </w:tabs>
        <w:spacing w:before="60" w:after="60"/>
        <w:jc w:val="both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caps/>
          <w:sz w:val="24"/>
          <w:szCs w:val="24"/>
        </w:rPr>
        <w:br w:type="page"/>
      </w:r>
      <w:r w:rsidR="00427FE7" w:rsidRPr="008D04D6">
        <w:rPr>
          <w:rFonts w:ascii="Calibri Light" w:hAnsi="Calibri Light" w:cs="Calibri Light"/>
          <w:b/>
          <w:sz w:val="24"/>
          <w:szCs w:val="24"/>
        </w:rPr>
        <w:lastRenderedPageBreak/>
        <w:t>Přílo</w:t>
      </w:r>
      <w:r w:rsidR="007F538D" w:rsidRPr="008D04D6">
        <w:rPr>
          <w:rFonts w:ascii="Calibri Light" w:hAnsi="Calibri Light" w:cs="Calibri Light"/>
          <w:b/>
          <w:sz w:val="24"/>
          <w:szCs w:val="24"/>
        </w:rPr>
        <w:t xml:space="preserve">ha </w:t>
      </w:r>
      <w:r w:rsidR="00F47991" w:rsidRPr="008D04D6">
        <w:rPr>
          <w:rFonts w:ascii="Calibri Light" w:hAnsi="Calibri Light" w:cs="Calibri Light"/>
          <w:b/>
          <w:sz w:val="24"/>
          <w:szCs w:val="24"/>
        </w:rPr>
        <w:t>1</w:t>
      </w:r>
      <w:r w:rsidR="007F538D" w:rsidRPr="008D04D6">
        <w:rPr>
          <w:rFonts w:ascii="Calibri Light" w:hAnsi="Calibri Light" w:cs="Calibri Light"/>
          <w:b/>
          <w:sz w:val="24"/>
          <w:szCs w:val="24"/>
        </w:rPr>
        <w:t xml:space="preserve"> ZD: Formulář – Krycí list </w:t>
      </w:r>
      <w:r w:rsidR="00714C2C" w:rsidRPr="008D04D6">
        <w:rPr>
          <w:rFonts w:ascii="Calibri Light" w:hAnsi="Calibri Light" w:cs="Calibri Light"/>
          <w:b/>
          <w:sz w:val="24"/>
          <w:szCs w:val="24"/>
        </w:rPr>
        <w:t>N</w:t>
      </w:r>
      <w:r w:rsidR="00427FE7" w:rsidRPr="008D04D6">
        <w:rPr>
          <w:rFonts w:ascii="Calibri Light" w:hAnsi="Calibri Light" w:cs="Calibri Light"/>
          <w:b/>
          <w:sz w:val="24"/>
          <w:szCs w:val="24"/>
        </w:rPr>
        <w:t>abídky</w:t>
      </w:r>
    </w:p>
    <w:p w14:paraId="4DA44512" w14:textId="77777777" w:rsidR="00F47991" w:rsidRPr="008D04D6" w:rsidRDefault="00F47991" w:rsidP="00F47991">
      <w:pPr>
        <w:rPr>
          <w:rFonts w:ascii="Calibri Light" w:hAnsi="Calibri Light" w:cs="Calibri Light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999"/>
        <w:gridCol w:w="2108"/>
        <w:gridCol w:w="3108"/>
      </w:tblGrid>
      <w:tr w:rsidR="00F47991" w:rsidRPr="008D04D6" w14:paraId="74B9B7D3" w14:textId="77777777" w:rsidTr="00184185">
        <w:trPr>
          <w:trHeight w:val="481"/>
        </w:trPr>
        <w:tc>
          <w:tcPr>
            <w:tcW w:w="9322" w:type="dxa"/>
            <w:gridSpan w:val="4"/>
            <w:shd w:val="clear" w:color="auto" w:fill="F2F2F2"/>
            <w:vAlign w:val="center"/>
          </w:tcPr>
          <w:p w14:paraId="31FA91D7" w14:textId="77777777" w:rsidR="00F47991" w:rsidRPr="008D04D6" w:rsidRDefault="000E1AC5" w:rsidP="00184185">
            <w:pPr>
              <w:spacing w:before="240" w:after="240" w:line="276" w:lineRule="auto"/>
              <w:contextualSpacing/>
              <w:jc w:val="center"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  <w:b/>
              </w:rPr>
              <w:t>K</w:t>
            </w:r>
            <w:r w:rsidR="00F47991" w:rsidRPr="008D04D6">
              <w:rPr>
                <w:rFonts w:ascii="Calibri Light" w:hAnsi="Calibri Light" w:cs="Calibri Light"/>
                <w:b/>
              </w:rPr>
              <w:t>RYCÍ LIST NABÍDKY</w:t>
            </w:r>
          </w:p>
        </w:tc>
      </w:tr>
      <w:tr w:rsidR="00F47991" w:rsidRPr="008D04D6" w14:paraId="6210D758" w14:textId="77777777" w:rsidTr="00184185">
        <w:trPr>
          <w:trHeight w:val="509"/>
        </w:trPr>
        <w:tc>
          <w:tcPr>
            <w:tcW w:w="9322" w:type="dxa"/>
            <w:gridSpan w:val="4"/>
            <w:shd w:val="clear" w:color="auto" w:fill="F2F2F2"/>
          </w:tcPr>
          <w:p w14:paraId="13CE07E0" w14:textId="77777777" w:rsidR="00F47991" w:rsidRPr="008D04D6" w:rsidRDefault="000E1AC5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u w:val="single"/>
              </w:rPr>
            </w:pPr>
            <w:r w:rsidRPr="008D04D6">
              <w:rPr>
                <w:rFonts w:ascii="Calibri Light" w:hAnsi="Calibri Light" w:cs="Calibri Light"/>
                <w:bCs/>
              </w:rPr>
              <w:t>Nad</w:t>
            </w:r>
            <w:r w:rsidR="00F47991" w:rsidRPr="008D04D6">
              <w:rPr>
                <w:rFonts w:ascii="Calibri Light" w:hAnsi="Calibri Light" w:cs="Calibri Light"/>
                <w:bCs/>
              </w:rPr>
              <w:t>limitní veřejná zakázka zadávaná v </w:t>
            </w:r>
            <w:r w:rsidRPr="008D04D6">
              <w:rPr>
                <w:rFonts w:ascii="Calibri Light" w:hAnsi="Calibri Light" w:cs="Calibri Light"/>
                <w:bCs/>
              </w:rPr>
              <w:t>jednacím řízení bez uveřejnění postupem podle § 65 ZZVZ</w:t>
            </w:r>
          </w:p>
        </w:tc>
      </w:tr>
      <w:tr w:rsidR="00F47991" w:rsidRPr="008D04D6" w14:paraId="3560EF23" w14:textId="77777777" w:rsidTr="00184185">
        <w:trPr>
          <w:trHeight w:val="737"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B2222EF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i/>
              </w:rPr>
            </w:pPr>
            <w:r w:rsidRPr="008D04D6">
              <w:rPr>
                <w:rFonts w:ascii="Calibri Light" w:hAnsi="Calibri Light" w:cs="Calibri Light"/>
                <w:b/>
                <w:i/>
              </w:rPr>
              <w:t>Název veřejné zakázky:</w:t>
            </w:r>
          </w:p>
        </w:tc>
        <w:tc>
          <w:tcPr>
            <w:tcW w:w="5216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7A30E1B" w14:textId="77777777" w:rsidR="00F47991" w:rsidRPr="008D04D6" w:rsidRDefault="00F47991" w:rsidP="00045BDE">
            <w:pPr>
              <w:spacing w:line="276" w:lineRule="auto"/>
              <w:contextualSpacing/>
              <w:jc w:val="both"/>
              <w:rPr>
                <w:rFonts w:ascii="Calibri Light" w:hAnsi="Calibri Light" w:cs="Calibri Light"/>
                <w:b/>
                <w:i/>
              </w:rPr>
            </w:pPr>
            <w:r w:rsidRPr="008D04D6">
              <w:rPr>
                <w:rFonts w:ascii="Calibri Light" w:hAnsi="Calibri Light" w:cs="Calibri Light"/>
                <w:b/>
                <w:bCs/>
                <w:i/>
              </w:rPr>
              <w:t>„</w:t>
            </w:r>
            <w:r w:rsidR="00E3117D" w:rsidRPr="008D04D6">
              <w:rPr>
                <w:rFonts w:ascii="Calibri Light" w:hAnsi="Calibri Light" w:cs="Calibri Light"/>
                <w:b/>
                <w:bCs/>
                <w:i/>
                <w:iCs/>
              </w:rPr>
              <w:t>Sport</w:t>
            </w:r>
            <w:r w:rsidR="00045BDE" w:rsidRPr="008D04D6">
              <w:rPr>
                <w:rFonts w:ascii="Calibri Light" w:hAnsi="Calibri Light" w:cs="Calibri Light"/>
                <w:b/>
                <w:bCs/>
                <w:i/>
                <w:iCs/>
              </w:rPr>
              <w:t>hoel Pelhřimov</w:t>
            </w:r>
            <w:r w:rsidRPr="008D04D6">
              <w:rPr>
                <w:rFonts w:ascii="Calibri Light" w:hAnsi="Calibri Light" w:cs="Calibri Light"/>
                <w:b/>
                <w:i/>
              </w:rPr>
              <w:t>“</w:t>
            </w:r>
          </w:p>
        </w:tc>
      </w:tr>
      <w:tr w:rsidR="00F47991" w:rsidRPr="008D04D6" w14:paraId="67AE9C78" w14:textId="77777777" w:rsidTr="00184185">
        <w:trPr>
          <w:trHeight w:val="526"/>
        </w:trPr>
        <w:tc>
          <w:tcPr>
            <w:tcW w:w="9322" w:type="dxa"/>
            <w:gridSpan w:val="4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2C2D692" w14:textId="77777777" w:rsidR="00F47991" w:rsidRPr="008D04D6" w:rsidRDefault="00F47991" w:rsidP="00184185">
            <w:pPr>
              <w:tabs>
                <w:tab w:val="left" w:pos="3450"/>
              </w:tabs>
              <w:spacing w:before="120" w:after="120" w:line="276" w:lineRule="auto"/>
              <w:contextualSpacing/>
              <w:jc w:val="center"/>
              <w:rPr>
                <w:rFonts w:ascii="Calibri Light" w:hAnsi="Calibri Light" w:cs="Calibri Light"/>
                <w:u w:val="single"/>
              </w:rPr>
            </w:pPr>
            <w:r w:rsidRPr="008D04D6">
              <w:rPr>
                <w:rFonts w:ascii="Calibri Light" w:hAnsi="Calibri Light" w:cs="Calibri Light"/>
                <w:b/>
              </w:rPr>
              <w:t>Základní identifikační údaje</w:t>
            </w:r>
          </w:p>
        </w:tc>
      </w:tr>
      <w:tr w:rsidR="00F47991" w:rsidRPr="008D04D6" w14:paraId="3E950C99" w14:textId="77777777" w:rsidTr="00184185">
        <w:tc>
          <w:tcPr>
            <w:tcW w:w="9322" w:type="dxa"/>
            <w:gridSpan w:val="4"/>
            <w:shd w:val="clear" w:color="auto" w:fill="D9D9D9"/>
          </w:tcPr>
          <w:p w14:paraId="30B583FB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i/>
              </w:rPr>
            </w:pPr>
            <w:r w:rsidRPr="008D04D6">
              <w:rPr>
                <w:rFonts w:ascii="Calibri Light" w:hAnsi="Calibri Light" w:cs="Calibri Light"/>
                <w:b/>
                <w:i/>
              </w:rPr>
              <w:t>Zadavatel</w:t>
            </w:r>
            <w:r w:rsidR="00E3117D" w:rsidRPr="008D04D6">
              <w:rPr>
                <w:rFonts w:ascii="Calibri Light" w:hAnsi="Calibri Light" w:cs="Calibri Light"/>
                <w:b/>
                <w:i/>
              </w:rPr>
              <w:t xml:space="preserve"> </w:t>
            </w:r>
            <w:r w:rsidRPr="008D04D6">
              <w:rPr>
                <w:rFonts w:ascii="Calibri Light" w:hAnsi="Calibri Light" w:cs="Calibri Light"/>
                <w:b/>
                <w:i/>
              </w:rPr>
              <w:t>:</w:t>
            </w:r>
            <w:r w:rsidRPr="008D04D6">
              <w:rPr>
                <w:rFonts w:ascii="Calibri Light" w:hAnsi="Calibri Light" w:cs="Calibri Light"/>
                <w:b/>
                <w:i/>
              </w:rPr>
              <w:tab/>
            </w:r>
          </w:p>
        </w:tc>
      </w:tr>
      <w:tr w:rsidR="00F47991" w:rsidRPr="008D04D6" w14:paraId="1A533E04" w14:textId="77777777" w:rsidTr="00184185">
        <w:tc>
          <w:tcPr>
            <w:tcW w:w="4106" w:type="dxa"/>
            <w:gridSpan w:val="2"/>
            <w:shd w:val="clear" w:color="auto" w:fill="F2F2F2"/>
          </w:tcPr>
          <w:p w14:paraId="7711304E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Název: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697721A9" w14:textId="77777777" w:rsidR="00F47991" w:rsidRPr="008D04D6" w:rsidRDefault="00045BDE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iCs/>
              </w:rPr>
            </w:pPr>
            <w:r w:rsidRPr="008D04D6">
              <w:rPr>
                <w:rFonts w:ascii="Calibri Light" w:hAnsi="Calibri Light" w:cs="Calibri Light"/>
                <w:b/>
                <w:iCs/>
              </w:rPr>
              <w:t>Město Pelhřimov</w:t>
            </w:r>
          </w:p>
        </w:tc>
      </w:tr>
      <w:tr w:rsidR="00F47991" w:rsidRPr="008D04D6" w14:paraId="58F2A44D" w14:textId="77777777" w:rsidTr="00184185">
        <w:tc>
          <w:tcPr>
            <w:tcW w:w="4106" w:type="dxa"/>
            <w:gridSpan w:val="2"/>
            <w:shd w:val="clear" w:color="auto" w:fill="F2F2F2"/>
          </w:tcPr>
          <w:p w14:paraId="067EEF55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4EB0351E" w14:textId="77777777" w:rsidR="00F47991" w:rsidRPr="008D04D6" w:rsidRDefault="00045BDE" w:rsidP="00184185">
            <w:pPr>
              <w:spacing w:line="276" w:lineRule="auto"/>
              <w:contextualSpacing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</w:rPr>
              <w:t>Pražská 2460, 393 01 Pelhřimov</w:t>
            </w:r>
          </w:p>
        </w:tc>
      </w:tr>
      <w:tr w:rsidR="00F47991" w:rsidRPr="008D04D6" w14:paraId="7ED51107" w14:textId="77777777" w:rsidTr="00184185">
        <w:tc>
          <w:tcPr>
            <w:tcW w:w="4106" w:type="dxa"/>
            <w:gridSpan w:val="2"/>
            <w:shd w:val="clear" w:color="auto" w:fill="F2F2F2"/>
          </w:tcPr>
          <w:p w14:paraId="6F960718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699B1DDA" w14:textId="77777777" w:rsidR="00F47991" w:rsidRPr="008D04D6" w:rsidRDefault="00045BDE" w:rsidP="00184185">
            <w:pPr>
              <w:spacing w:line="276" w:lineRule="auto"/>
              <w:contextualSpacing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</w:rPr>
              <w:t>00248801</w:t>
            </w:r>
          </w:p>
        </w:tc>
      </w:tr>
      <w:tr w:rsidR="00F47991" w:rsidRPr="008D04D6" w14:paraId="1730C2B8" w14:textId="77777777" w:rsidTr="00184185">
        <w:tc>
          <w:tcPr>
            <w:tcW w:w="9322" w:type="dxa"/>
            <w:gridSpan w:val="4"/>
            <w:shd w:val="clear" w:color="auto" w:fill="D9D9D9"/>
          </w:tcPr>
          <w:p w14:paraId="4EFB3BC5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i/>
              </w:rPr>
            </w:pPr>
            <w:r w:rsidRPr="008D04D6">
              <w:rPr>
                <w:rFonts w:ascii="Calibri Light" w:hAnsi="Calibri Light" w:cs="Calibri Light"/>
                <w:b/>
                <w:i/>
              </w:rPr>
              <w:t>Účastník:</w:t>
            </w:r>
          </w:p>
        </w:tc>
      </w:tr>
      <w:tr w:rsidR="00B74B99" w:rsidRPr="008D04D6" w14:paraId="6899A3FF" w14:textId="77777777" w:rsidTr="00184185">
        <w:trPr>
          <w:trHeight w:val="408"/>
        </w:trPr>
        <w:tc>
          <w:tcPr>
            <w:tcW w:w="4106" w:type="dxa"/>
            <w:gridSpan w:val="2"/>
            <w:shd w:val="clear" w:color="auto" w:fill="F2F2F2"/>
            <w:vAlign w:val="center"/>
          </w:tcPr>
          <w:p w14:paraId="44AAD1A1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Název: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6838DD96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32AE984F" w14:textId="77777777" w:rsidTr="00184185">
        <w:tc>
          <w:tcPr>
            <w:tcW w:w="4106" w:type="dxa"/>
            <w:gridSpan w:val="2"/>
            <w:shd w:val="clear" w:color="auto" w:fill="F2F2F2"/>
          </w:tcPr>
          <w:p w14:paraId="69356C0A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417EA5E2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7608435D" w14:textId="77777777" w:rsidTr="00184185">
        <w:tc>
          <w:tcPr>
            <w:tcW w:w="4106" w:type="dxa"/>
            <w:gridSpan w:val="2"/>
            <w:shd w:val="clear" w:color="auto" w:fill="F2F2F2"/>
          </w:tcPr>
          <w:p w14:paraId="6F15D3EE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Osoba oprávněná jednat za účastníka: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33704B5F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20ADC570" w14:textId="77777777" w:rsidTr="00184185">
        <w:tc>
          <w:tcPr>
            <w:tcW w:w="4106" w:type="dxa"/>
            <w:gridSpan w:val="2"/>
            <w:shd w:val="clear" w:color="auto" w:fill="F2F2F2"/>
          </w:tcPr>
          <w:p w14:paraId="360D4E68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3785BCEE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318C07B4" w14:textId="77777777" w:rsidTr="00184185">
        <w:tc>
          <w:tcPr>
            <w:tcW w:w="4106" w:type="dxa"/>
            <w:gridSpan w:val="2"/>
            <w:shd w:val="clear" w:color="auto" w:fill="F2F2F2"/>
          </w:tcPr>
          <w:p w14:paraId="457C1E66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  <w:bCs/>
              </w:rPr>
              <w:t>DIČ: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45A6F82F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734B195E" w14:textId="77777777" w:rsidTr="00184185">
        <w:tc>
          <w:tcPr>
            <w:tcW w:w="4106" w:type="dxa"/>
            <w:gridSpan w:val="2"/>
            <w:shd w:val="clear" w:color="auto" w:fill="F2F2F2"/>
          </w:tcPr>
          <w:p w14:paraId="64105C0E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  <w:bCs/>
              </w:rPr>
              <w:t>ID datové schránky (má-li ji účastník zřízenou):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62A872DB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593DD135" w14:textId="77777777" w:rsidTr="00184185">
        <w:tc>
          <w:tcPr>
            <w:tcW w:w="4106" w:type="dxa"/>
            <w:gridSpan w:val="2"/>
            <w:shd w:val="clear" w:color="auto" w:fill="F2F2F2"/>
          </w:tcPr>
          <w:p w14:paraId="231914E0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1442943E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57759EC3" w14:textId="77777777" w:rsidTr="00184185">
        <w:tc>
          <w:tcPr>
            <w:tcW w:w="4106" w:type="dxa"/>
            <w:gridSpan w:val="2"/>
            <w:shd w:val="clear" w:color="auto" w:fill="F2F2F2"/>
          </w:tcPr>
          <w:p w14:paraId="338FD16B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Tel./fax: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2F61D6AE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73EF5999" w14:textId="77777777" w:rsidTr="00184185">
        <w:tc>
          <w:tcPr>
            <w:tcW w:w="4106" w:type="dxa"/>
            <w:gridSpan w:val="2"/>
            <w:shd w:val="clear" w:color="auto" w:fill="F2F2F2"/>
          </w:tcPr>
          <w:p w14:paraId="5658789A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E-mail: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1B179D04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B74B99" w:rsidRPr="008D04D6" w14:paraId="31C4130E" w14:textId="77777777" w:rsidTr="00184185">
        <w:tc>
          <w:tcPr>
            <w:tcW w:w="4106" w:type="dxa"/>
            <w:gridSpan w:val="2"/>
            <w:shd w:val="clear" w:color="auto" w:fill="F2F2F2"/>
          </w:tcPr>
          <w:p w14:paraId="404D36CC" w14:textId="77777777" w:rsidR="00B74B99" w:rsidRPr="008D04D6" w:rsidRDefault="00B74B99" w:rsidP="00B74B99">
            <w:pPr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Odkaz na výpis ze seznamu kvalifikovaných dodavatelů (je-li účastník zapsán):</w:t>
            </w:r>
          </w:p>
        </w:tc>
        <w:tc>
          <w:tcPr>
            <w:tcW w:w="5216" w:type="dxa"/>
            <w:gridSpan w:val="2"/>
            <w:shd w:val="clear" w:color="auto" w:fill="auto"/>
          </w:tcPr>
          <w:p w14:paraId="6D3BFF75" w14:textId="77777777" w:rsidR="00B74B99" w:rsidRPr="008D04D6" w:rsidRDefault="00B74B99" w:rsidP="00184185">
            <w:pPr>
              <w:spacing w:line="276" w:lineRule="auto"/>
              <w:contextualSpacing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F47991" w:rsidRPr="008D04D6" w14:paraId="32D03F35" w14:textId="77777777" w:rsidTr="00184185">
        <w:tc>
          <w:tcPr>
            <w:tcW w:w="9322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1BDB20" w14:textId="77777777" w:rsidR="00F47991" w:rsidRPr="008D04D6" w:rsidRDefault="00F47991" w:rsidP="00184185">
            <w:pPr>
              <w:contextualSpacing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Nabídková cena</w:t>
            </w:r>
          </w:p>
          <w:p w14:paraId="29B228B4" w14:textId="77777777" w:rsidR="000E1AC5" w:rsidRPr="008D04D6" w:rsidRDefault="000E1AC5" w:rsidP="00184185">
            <w:pPr>
              <w:contextualSpacing/>
              <w:jc w:val="center"/>
              <w:rPr>
                <w:rFonts w:ascii="Calibri Light" w:hAnsi="Calibri Light" w:cs="Calibri Light"/>
              </w:rPr>
            </w:pPr>
          </w:p>
        </w:tc>
      </w:tr>
      <w:tr w:rsidR="00F47991" w:rsidRPr="008D04D6" w14:paraId="4F0BC2BB" w14:textId="77777777" w:rsidTr="00184185">
        <w:tc>
          <w:tcPr>
            <w:tcW w:w="3107" w:type="dxa"/>
            <w:tcBorders>
              <w:bottom w:val="single" w:sz="4" w:space="0" w:color="auto"/>
            </w:tcBorders>
            <w:shd w:val="clear" w:color="auto" w:fill="D9D9D9"/>
          </w:tcPr>
          <w:p w14:paraId="7A15A878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</w:rPr>
              <w:t>v Kč bez DPH</w:t>
            </w:r>
          </w:p>
        </w:tc>
        <w:tc>
          <w:tcPr>
            <w:tcW w:w="310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ED0A17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DPH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D9D9D9"/>
          </w:tcPr>
          <w:p w14:paraId="3FA8EFFE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</w:rPr>
              <w:t>v Kč včetně DPH</w:t>
            </w:r>
          </w:p>
        </w:tc>
      </w:tr>
      <w:tr w:rsidR="00F47991" w:rsidRPr="008D04D6" w14:paraId="3D3F770C" w14:textId="77777777" w:rsidTr="00184185">
        <w:trPr>
          <w:trHeight w:val="493"/>
        </w:trPr>
        <w:tc>
          <w:tcPr>
            <w:tcW w:w="3107" w:type="dxa"/>
            <w:shd w:val="clear" w:color="auto" w:fill="FFFFFF"/>
            <w:vAlign w:val="center"/>
          </w:tcPr>
          <w:p w14:paraId="113A6983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  <w:tc>
          <w:tcPr>
            <w:tcW w:w="3107" w:type="dxa"/>
            <w:gridSpan w:val="2"/>
            <w:shd w:val="clear" w:color="auto" w:fill="FFFFFF"/>
            <w:vAlign w:val="center"/>
          </w:tcPr>
          <w:p w14:paraId="08EE7772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  <w:tc>
          <w:tcPr>
            <w:tcW w:w="3108" w:type="dxa"/>
            <w:shd w:val="clear" w:color="auto" w:fill="FFFFFF"/>
            <w:vAlign w:val="center"/>
          </w:tcPr>
          <w:p w14:paraId="3F691460" w14:textId="77777777" w:rsidR="00F47991" w:rsidRPr="008D04D6" w:rsidRDefault="00F47991" w:rsidP="00184185">
            <w:pPr>
              <w:spacing w:line="276" w:lineRule="auto"/>
              <w:contextualSpacing/>
              <w:jc w:val="center"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F47991" w:rsidRPr="008D04D6" w14:paraId="58C55BA9" w14:textId="77777777" w:rsidTr="00184185">
        <w:tc>
          <w:tcPr>
            <w:tcW w:w="9322" w:type="dxa"/>
            <w:gridSpan w:val="4"/>
            <w:shd w:val="clear" w:color="auto" w:fill="D9D9D9"/>
          </w:tcPr>
          <w:p w14:paraId="46C6EED6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Osoba oprávněná jednat za účastníka</w:t>
            </w:r>
          </w:p>
        </w:tc>
      </w:tr>
      <w:tr w:rsidR="00F47991" w:rsidRPr="008D04D6" w14:paraId="2B86CB7E" w14:textId="77777777" w:rsidTr="00184185">
        <w:trPr>
          <w:trHeight w:val="791"/>
        </w:trPr>
        <w:tc>
          <w:tcPr>
            <w:tcW w:w="4106" w:type="dxa"/>
            <w:gridSpan w:val="2"/>
            <w:shd w:val="clear" w:color="auto" w:fill="F2F2F2"/>
            <w:vAlign w:val="center"/>
          </w:tcPr>
          <w:p w14:paraId="265A4D05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Podpis oprávněné osoby</w:t>
            </w:r>
          </w:p>
        </w:tc>
        <w:tc>
          <w:tcPr>
            <w:tcW w:w="5216" w:type="dxa"/>
            <w:gridSpan w:val="2"/>
            <w:shd w:val="clear" w:color="auto" w:fill="F2F2F2"/>
            <w:vAlign w:val="center"/>
          </w:tcPr>
          <w:p w14:paraId="71497E7F" w14:textId="77777777" w:rsidR="00F47991" w:rsidRPr="008D04D6" w:rsidRDefault="00F47991" w:rsidP="00184185">
            <w:pPr>
              <w:contextualSpacing/>
              <w:rPr>
                <w:rFonts w:ascii="Calibri Light" w:hAnsi="Calibri Light" w:cs="Calibri Light"/>
                <w:i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F47991" w:rsidRPr="008D04D6" w14:paraId="17AABD7D" w14:textId="77777777" w:rsidTr="00184185">
        <w:trPr>
          <w:trHeight w:val="454"/>
        </w:trPr>
        <w:tc>
          <w:tcPr>
            <w:tcW w:w="4106" w:type="dxa"/>
            <w:gridSpan w:val="2"/>
            <w:shd w:val="clear" w:color="auto" w:fill="auto"/>
            <w:vAlign w:val="center"/>
          </w:tcPr>
          <w:p w14:paraId="6D397644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/>
                <w:bCs/>
              </w:rPr>
            </w:pPr>
            <w:r w:rsidRPr="008D04D6">
              <w:rPr>
                <w:rFonts w:ascii="Calibri Light" w:hAnsi="Calibri Light" w:cs="Calibri Light"/>
                <w:b/>
                <w:bCs/>
              </w:rPr>
              <w:t>Titul, jméno, příjmení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507AF235" w14:textId="77777777" w:rsidR="00F47991" w:rsidRPr="008D04D6" w:rsidRDefault="00F47991" w:rsidP="00184185">
            <w:pPr>
              <w:contextualSpacing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F47991" w:rsidRPr="008D04D6" w14:paraId="7E289BC6" w14:textId="77777777" w:rsidTr="00184185">
        <w:trPr>
          <w:trHeight w:val="264"/>
        </w:trPr>
        <w:tc>
          <w:tcPr>
            <w:tcW w:w="4106" w:type="dxa"/>
            <w:gridSpan w:val="2"/>
            <w:shd w:val="clear" w:color="auto" w:fill="auto"/>
            <w:vAlign w:val="center"/>
          </w:tcPr>
          <w:p w14:paraId="0C341CE9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  <w:bCs/>
              </w:rPr>
              <w:t>Funkce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4645C879" w14:textId="77777777" w:rsidR="00F47991" w:rsidRPr="008D04D6" w:rsidRDefault="00F47991" w:rsidP="00184185">
            <w:pPr>
              <w:contextualSpacing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  <w:tr w:rsidR="00F47991" w:rsidRPr="008D04D6" w14:paraId="3D3128D6" w14:textId="77777777" w:rsidTr="00184185">
        <w:trPr>
          <w:trHeight w:val="264"/>
        </w:trPr>
        <w:tc>
          <w:tcPr>
            <w:tcW w:w="4106" w:type="dxa"/>
            <w:gridSpan w:val="2"/>
            <w:shd w:val="clear" w:color="auto" w:fill="auto"/>
            <w:vAlign w:val="center"/>
          </w:tcPr>
          <w:p w14:paraId="76ED089E" w14:textId="77777777" w:rsidR="00F47991" w:rsidRPr="008D04D6" w:rsidRDefault="00F47991" w:rsidP="00184185">
            <w:pPr>
              <w:spacing w:line="276" w:lineRule="auto"/>
              <w:contextualSpacing/>
              <w:rPr>
                <w:rFonts w:ascii="Calibri Light" w:hAnsi="Calibri Light" w:cs="Calibri Light"/>
                <w:bCs/>
              </w:rPr>
            </w:pPr>
            <w:r w:rsidRPr="008D04D6">
              <w:rPr>
                <w:rFonts w:ascii="Calibri Light" w:hAnsi="Calibri Light" w:cs="Calibri Light"/>
                <w:bCs/>
              </w:rPr>
              <w:t>Datum</w:t>
            </w:r>
          </w:p>
        </w:tc>
        <w:tc>
          <w:tcPr>
            <w:tcW w:w="5216" w:type="dxa"/>
            <w:gridSpan w:val="2"/>
            <w:shd w:val="clear" w:color="auto" w:fill="auto"/>
            <w:vAlign w:val="center"/>
          </w:tcPr>
          <w:p w14:paraId="7E7081D1" w14:textId="77777777" w:rsidR="00F47991" w:rsidRPr="008D04D6" w:rsidRDefault="00F47991" w:rsidP="00184185">
            <w:pPr>
              <w:contextualSpacing/>
              <w:rPr>
                <w:rFonts w:ascii="Calibri Light" w:hAnsi="Calibri Light" w:cs="Calibri Light"/>
                <w:b/>
              </w:rPr>
            </w:pPr>
            <w:r w:rsidRPr="008D04D6">
              <w:rPr>
                <w:rFonts w:ascii="Calibri Light" w:hAnsi="Calibri Light" w:cs="Calibri Light"/>
              </w:rPr>
              <w:t>[</w:t>
            </w:r>
            <w:r w:rsidRPr="008D04D6">
              <w:rPr>
                <w:rFonts w:ascii="Calibri Light" w:hAnsi="Calibri Light" w:cs="Calibri Light"/>
                <w:i/>
                <w:highlight w:val="yellow"/>
              </w:rPr>
              <w:t>doplní dodavatel</w:t>
            </w:r>
            <w:r w:rsidRPr="008D04D6">
              <w:rPr>
                <w:rFonts w:ascii="Calibri Light" w:hAnsi="Calibri Light" w:cs="Calibri Light"/>
              </w:rPr>
              <w:t>]</w:t>
            </w:r>
          </w:p>
        </w:tc>
      </w:tr>
    </w:tbl>
    <w:p w14:paraId="21F8619A" w14:textId="77777777" w:rsidR="00F47991" w:rsidRPr="008D04D6" w:rsidRDefault="00F47991" w:rsidP="00F47991">
      <w:pPr>
        <w:pStyle w:val="Textkomente"/>
        <w:spacing w:line="276" w:lineRule="auto"/>
        <w:jc w:val="both"/>
        <w:rPr>
          <w:rFonts w:ascii="Calibri Light" w:hAnsi="Calibri Light" w:cs="Calibri Light"/>
          <w:sz w:val="24"/>
        </w:rPr>
      </w:pPr>
    </w:p>
    <w:p w14:paraId="50C50BD7" w14:textId="77777777" w:rsidR="00427FE7" w:rsidRPr="008D04D6" w:rsidRDefault="00427FE7" w:rsidP="00C7544A">
      <w:pPr>
        <w:widowControl w:val="0"/>
        <w:spacing w:after="120"/>
        <w:rPr>
          <w:rFonts w:ascii="Calibri Light" w:hAnsi="Calibri Light" w:cs="Calibri Light"/>
          <w:highlight w:val="magenta"/>
        </w:rPr>
      </w:pPr>
      <w:r w:rsidRPr="008D04D6">
        <w:rPr>
          <w:rFonts w:ascii="Calibri Light" w:hAnsi="Calibri Light" w:cs="Calibri Light"/>
        </w:rPr>
        <w:t xml:space="preserve">Dodavatel </w:t>
      </w:r>
      <w:r w:rsidR="00E002B8" w:rsidRPr="008D04D6">
        <w:rPr>
          <w:rFonts w:ascii="Calibri Light" w:hAnsi="Calibri Light" w:cs="Calibri Light"/>
        </w:rPr>
        <w:t xml:space="preserve">podáním této Nabídky </w:t>
      </w:r>
      <w:r w:rsidRPr="008D04D6">
        <w:rPr>
          <w:rFonts w:ascii="Calibri Light" w:hAnsi="Calibri Light" w:cs="Calibri Light"/>
        </w:rPr>
        <w:t>prohlašuje, že</w:t>
      </w:r>
      <w:r w:rsidR="00955CF5" w:rsidRPr="008D04D6">
        <w:rPr>
          <w:rFonts w:ascii="Calibri Light" w:hAnsi="Calibri Light" w:cs="Calibri Light"/>
        </w:rPr>
        <w:t>:</w:t>
      </w:r>
      <w:r w:rsidRPr="008D04D6">
        <w:rPr>
          <w:rFonts w:ascii="Calibri Light" w:hAnsi="Calibri Light" w:cs="Calibri Light"/>
        </w:rPr>
        <w:t xml:space="preserve"> </w:t>
      </w:r>
    </w:p>
    <w:p w14:paraId="3264081B" w14:textId="77777777" w:rsidR="00427FE7" w:rsidRPr="008D04D6" w:rsidRDefault="00427FE7" w:rsidP="00184185">
      <w:pPr>
        <w:widowControl w:val="0"/>
        <w:numPr>
          <w:ilvl w:val="0"/>
          <w:numId w:val="5"/>
        </w:numPr>
        <w:spacing w:after="120"/>
        <w:ind w:left="714" w:hanging="357"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lastRenderedPageBreak/>
        <w:t xml:space="preserve">přijímá podmínky </w:t>
      </w:r>
      <w:r w:rsidR="00955CF5" w:rsidRPr="008D04D6">
        <w:rPr>
          <w:rFonts w:ascii="Calibri Light" w:hAnsi="Calibri Light" w:cs="Calibri Light"/>
        </w:rPr>
        <w:t>Z</w:t>
      </w:r>
      <w:r w:rsidRPr="008D04D6">
        <w:rPr>
          <w:rFonts w:ascii="Calibri Light" w:hAnsi="Calibri Light" w:cs="Calibri Light"/>
        </w:rPr>
        <w:t>adavatele</w:t>
      </w:r>
      <w:r w:rsidR="00955CF5" w:rsidRPr="008D04D6">
        <w:rPr>
          <w:rFonts w:ascii="Calibri Light" w:hAnsi="Calibri Light" w:cs="Calibri Light"/>
        </w:rPr>
        <w:t xml:space="preserve"> </w:t>
      </w:r>
      <w:r w:rsidRPr="008D04D6">
        <w:rPr>
          <w:rFonts w:ascii="Calibri Light" w:hAnsi="Calibri Light" w:cs="Calibri Light"/>
        </w:rPr>
        <w:t>stanovené v </w:t>
      </w:r>
      <w:r w:rsidR="00A372DF" w:rsidRPr="008D04D6">
        <w:rPr>
          <w:rFonts w:ascii="Calibri Light" w:hAnsi="Calibri Light" w:cs="Calibri Light"/>
        </w:rPr>
        <w:t>Z</w:t>
      </w:r>
      <w:r w:rsidRPr="008D04D6">
        <w:rPr>
          <w:rFonts w:ascii="Calibri Light" w:hAnsi="Calibri Light" w:cs="Calibri Light"/>
        </w:rPr>
        <w:t>adávací dokumentaci k </w:t>
      </w:r>
      <w:r w:rsidR="00955CF5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zakázce</w:t>
      </w:r>
      <w:r w:rsidR="00010BA2" w:rsidRPr="008D04D6">
        <w:rPr>
          <w:rFonts w:ascii="Calibri Light" w:hAnsi="Calibri Light" w:cs="Calibri Light"/>
        </w:rPr>
        <w:t>, a </w:t>
      </w:r>
      <w:r w:rsidRPr="008D04D6">
        <w:rPr>
          <w:rFonts w:ascii="Calibri Light" w:hAnsi="Calibri Light" w:cs="Calibri Light"/>
        </w:rPr>
        <w:t>tyto jsou mu jasné a srozumitelné;</w:t>
      </w:r>
    </w:p>
    <w:p w14:paraId="4297B4D9" w14:textId="77777777" w:rsidR="00427FE7" w:rsidRPr="008D04D6" w:rsidRDefault="00427FE7" w:rsidP="00184185">
      <w:pPr>
        <w:widowControl w:val="0"/>
        <w:numPr>
          <w:ilvl w:val="0"/>
          <w:numId w:val="5"/>
        </w:numPr>
        <w:spacing w:after="120"/>
        <w:ind w:left="714" w:hanging="357"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veškeré informace, údaje a </w:t>
      </w:r>
      <w:r w:rsidR="00955CF5" w:rsidRPr="008D04D6">
        <w:rPr>
          <w:rFonts w:ascii="Calibri Light" w:hAnsi="Calibri Light" w:cs="Calibri Light"/>
        </w:rPr>
        <w:t>doklady</w:t>
      </w:r>
      <w:r w:rsidRPr="008D04D6">
        <w:rPr>
          <w:rFonts w:ascii="Calibri Light" w:hAnsi="Calibri Light" w:cs="Calibri Light"/>
        </w:rPr>
        <w:t xml:space="preserve">, které uvádí </w:t>
      </w:r>
      <w:r w:rsidR="00955CF5" w:rsidRPr="008D04D6">
        <w:rPr>
          <w:rFonts w:ascii="Calibri Light" w:hAnsi="Calibri Light" w:cs="Calibri Light"/>
        </w:rPr>
        <w:t xml:space="preserve">nebo předkládá </w:t>
      </w:r>
      <w:r w:rsidRPr="008D04D6">
        <w:rPr>
          <w:rFonts w:ascii="Calibri Light" w:hAnsi="Calibri Light" w:cs="Calibri Light"/>
        </w:rPr>
        <w:t>ke splnění zákonných požadavků či požadavků stanovených Zadavatelem, jsou pravdivé, úplné a odpovídají skutečnosti.</w:t>
      </w:r>
    </w:p>
    <w:p w14:paraId="5101B5C8" w14:textId="77777777" w:rsidR="00427FE7" w:rsidRPr="008D04D6" w:rsidRDefault="00427FE7" w:rsidP="00E002B8">
      <w:pPr>
        <w:pStyle w:val="SeznamPloh2"/>
        <w:widowControl w:val="0"/>
        <w:numPr>
          <w:ilvl w:val="0"/>
          <w:numId w:val="0"/>
        </w:numPr>
        <w:pBdr>
          <w:bottom w:val="single" w:sz="4" w:space="1" w:color="auto"/>
        </w:pBdr>
        <w:tabs>
          <w:tab w:val="left" w:pos="2898"/>
        </w:tabs>
        <w:spacing w:before="60" w:after="60"/>
        <w:jc w:val="both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b/>
          <w:sz w:val="24"/>
          <w:szCs w:val="24"/>
        </w:rPr>
        <w:br w:type="page"/>
      </w:r>
      <w:r w:rsidRPr="008D04D6">
        <w:rPr>
          <w:rFonts w:ascii="Calibri Light" w:hAnsi="Calibri Light" w:cs="Calibri Light"/>
          <w:b/>
          <w:sz w:val="24"/>
          <w:szCs w:val="24"/>
        </w:rPr>
        <w:lastRenderedPageBreak/>
        <w:t xml:space="preserve">Příloha </w:t>
      </w:r>
      <w:r w:rsidR="00E002B8" w:rsidRPr="008D04D6">
        <w:rPr>
          <w:rFonts w:ascii="Calibri Light" w:hAnsi="Calibri Light" w:cs="Calibri Light"/>
          <w:b/>
          <w:sz w:val="24"/>
          <w:szCs w:val="24"/>
        </w:rPr>
        <w:t>2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ZD: Formulář – Čestné prohlášení k prokázání skutečného majitele</w:t>
      </w:r>
    </w:p>
    <w:p w14:paraId="49A7A866" w14:textId="77777777" w:rsidR="00427FE7" w:rsidRPr="008D04D6" w:rsidRDefault="00427FE7" w:rsidP="00427FE7">
      <w:pPr>
        <w:jc w:val="center"/>
        <w:rPr>
          <w:rFonts w:ascii="Calibri Light" w:hAnsi="Calibri Light" w:cs="Calibri Light"/>
          <w:b/>
        </w:rPr>
      </w:pPr>
    </w:p>
    <w:p w14:paraId="3FF43CBA" w14:textId="77777777" w:rsidR="00427FE7" w:rsidRPr="008D04D6" w:rsidRDefault="00427FE7" w:rsidP="00C7544A">
      <w:pPr>
        <w:pStyle w:val="Nzevdokumentu"/>
        <w:spacing w:before="120" w:after="120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color w:val="auto"/>
          <w:sz w:val="24"/>
          <w:szCs w:val="24"/>
        </w:rPr>
        <w:t>ÚDAJE O SKUTEČNÉM MAJITELI*</w:t>
      </w:r>
    </w:p>
    <w:p w14:paraId="17CA8616" w14:textId="77777777" w:rsidR="008E5600" w:rsidRPr="008D04D6" w:rsidRDefault="008E5600" w:rsidP="00427FE7">
      <w:pPr>
        <w:jc w:val="both"/>
        <w:rPr>
          <w:rFonts w:ascii="Calibri Light" w:hAnsi="Calibri Light" w:cs="Calibri Light"/>
        </w:rPr>
      </w:pPr>
    </w:p>
    <w:p w14:paraId="4F86BDA7" w14:textId="77777777" w:rsidR="00427FE7" w:rsidRPr="008D04D6" w:rsidRDefault="00E002B8" w:rsidP="00427FE7">
      <w:pPr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Dodavatel </w:t>
      </w:r>
      <w:r w:rsidR="00427FE7" w:rsidRPr="008D04D6">
        <w:rPr>
          <w:rFonts w:ascii="Calibri Light" w:hAnsi="Calibri Light" w:cs="Calibri Light"/>
        </w:rPr>
        <w:t xml:space="preserve">tímto pro účely </w:t>
      </w:r>
      <w:r w:rsidRPr="008D04D6">
        <w:rPr>
          <w:rFonts w:ascii="Calibri Light" w:hAnsi="Calibri Light" w:cs="Calibri Light"/>
        </w:rPr>
        <w:t>V</w:t>
      </w:r>
      <w:r w:rsidR="00427FE7" w:rsidRPr="008D04D6">
        <w:rPr>
          <w:rFonts w:ascii="Calibri Light" w:hAnsi="Calibri Light" w:cs="Calibri Light"/>
        </w:rPr>
        <w:t>eřejné zakázky v návaznosti na</w:t>
      </w:r>
      <w:r w:rsidR="00522D8E" w:rsidRPr="008D04D6">
        <w:rPr>
          <w:rFonts w:ascii="Calibri Light" w:hAnsi="Calibri Light" w:cs="Calibri Light"/>
        </w:rPr>
        <w:t> </w:t>
      </w:r>
      <w:r w:rsidR="00427FE7" w:rsidRPr="008D04D6">
        <w:rPr>
          <w:rFonts w:ascii="Calibri Light" w:hAnsi="Calibri Light" w:cs="Calibri Light"/>
        </w:rPr>
        <w:t>§</w:t>
      </w:r>
      <w:r w:rsidR="00522D8E" w:rsidRPr="008D04D6">
        <w:rPr>
          <w:rFonts w:ascii="Calibri Light" w:hAnsi="Calibri Light" w:cs="Calibri Light"/>
        </w:rPr>
        <w:t> </w:t>
      </w:r>
      <w:r w:rsidR="00427FE7" w:rsidRPr="008D04D6">
        <w:rPr>
          <w:rFonts w:ascii="Calibri Light" w:hAnsi="Calibri Light" w:cs="Calibri Light"/>
        </w:rPr>
        <w:t>1</w:t>
      </w:r>
      <w:r w:rsidR="00D831A1" w:rsidRPr="008D04D6">
        <w:rPr>
          <w:rFonts w:ascii="Calibri Light" w:hAnsi="Calibri Light" w:cs="Calibri Light"/>
        </w:rPr>
        <w:t>22</w:t>
      </w:r>
      <w:r w:rsidR="00522D8E" w:rsidRPr="008D04D6">
        <w:rPr>
          <w:rFonts w:ascii="Calibri Light" w:hAnsi="Calibri Light" w:cs="Calibri Light"/>
        </w:rPr>
        <w:t> </w:t>
      </w:r>
      <w:r w:rsidR="00427FE7" w:rsidRPr="008D04D6">
        <w:rPr>
          <w:rFonts w:ascii="Calibri Light" w:hAnsi="Calibri Light" w:cs="Calibri Light"/>
        </w:rPr>
        <w:t xml:space="preserve">odst. </w:t>
      </w:r>
      <w:r w:rsidR="00D831A1" w:rsidRPr="008D04D6">
        <w:rPr>
          <w:rFonts w:ascii="Calibri Light" w:hAnsi="Calibri Light" w:cs="Calibri Light"/>
        </w:rPr>
        <w:t>5</w:t>
      </w:r>
      <w:r w:rsidR="00427FE7" w:rsidRPr="008D04D6">
        <w:rPr>
          <w:rFonts w:ascii="Calibri Light" w:hAnsi="Calibri Light" w:cs="Calibri Light"/>
        </w:rPr>
        <w:t xml:space="preserve"> ZZVZ</w:t>
      </w:r>
    </w:p>
    <w:p w14:paraId="7F268A54" w14:textId="77777777" w:rsidR="008E5600" w:rsidRPr="008D04D6" w:rsidRDefault="008E5600" w:rsidP="00427FE7">
      <w:pPr>
        <w:jc w:val="both"/>
        <w:rPr>
          <w:rFonts w:ascii="Calibri Light" w:hAnsi="Calibri Light" w:cs="Calibri Light"/>
          <w:b/>
        </w:rPr>
      </w:pPr>
    </w:p>
    <w:p w14:paraId="0495B07B" w14:textId="77777777" w:rsidR="00427FE7" w:rsidRPr="008D04D6" w:rsidRDefault="00427FE7" w:rsidP="008E5600">
      <w:pPr>
        <w:jc w:val="center"/>
        <w:rPr>
          <w:rFonts w:ascii="Calibri Light" w:hAnsi="Calibri Light" w:cs="Calibri Light"/>
          <w:b/>
        </w:rPr>
      </w:pPr>
      <w:r w:rsidRPr="008D04D6">
        <w:rPr>
          <w:rFonts w:ascii="Calibri Light" w:hAnsi="Calibri Light" w:cs="Calibri Light"/>
          <w:b/>
        </w:rPr>
        <w:t>čestně prohlašuje, že</w:t>
      </w:r>
      <w:r w:rsidR="00E002B8" w:rsidRPr="008D04D6">
        <w:rPr>
          <w:rFonts w:ascii="Calibri Light" w:hAnsi="Calibri Light" w:cs="Calibri Light"/>
          <w:b/>
        </w:rPr>
        <w:t>:</w:t>
      </w:r>
    </w:p>
    <w:p w14:paraId="7DA00AD0" w14:textId="77777777" w:rsidR="008E5600" w:rsidRPr="008D04D6" w:rsidRDefault="008E5600" w:rsidP="00427FE7">
      <w:pPr>
        <w:jc w:val="both"/>
        <w:rPr>
          <w:rFonts w:ascii="Calibri Light" w:hAnsi="Calibri Light" w:cs="Calibri Light"/>
        </w:rPr>
      </w:pPr>
    </w:p>
    <w:p w14:paraId="7FCBCD3D" w14:textId="77777777" w:rsidR="00427FE7" w:rsidRPr="008D04D6" w:rsidRDefault="00427FE7" w:rsidP="00427FE7">
      <w:pPr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v případě, že jej Zadavatel v </w:t>
      </w:r>
      <w:r w:rsidR="00E002B8" w:rsidRPr="008D04D6">
        <w:rPr>
          <w:rFonts w:ascii="Calibri Light" w:hAnsi="Calibri Light" w:cs="Calibri Light"/>
        </w:rPr>
        <w:t>Z</w:t>
      </w:r>
      <w:r w:rsidRPr="008D04D6">
        <w:rPr>
          <w:rFonts w:ascii="Calibri Light" w:hAnsi="Calibri Light" w:cs="Calibri Light"/>
        </w:rPr>
        <w:t>adávacím řízení vybere</w:t>
      </w:r>
      <w:r w:rsidR="00D026DE" w:rsidRPr="008D04D6">
        <w:rPr>
          <w:rFonts w:ascii="Calibri Light" w:hAnsi="Calibri Light" w:cs="Calibri Light"/>
        </w:rPr>
        <w:t xml:space="preserve"> (a postupem dle § 122 odst. 4 ZZVZ se</w:t>
      </w:r>
      <w:r w:rsidR="00E002B8" w:rsidRPr="008D04D6">
        <w:rPr>
          <w:rFonts w:ascii="Calibri Light" w:hAnsi="Calibri Light" w:cs="Calibri Light"/>
        </w:rPr>
        <w:t> </w:t>
      </w:r>
      <w:r w:rsidR="00D026DE" w:rsidRPr="008D04D6">
        <w:rPr>
          <w:rFonts w:ascii="Calibri Light" w:hAnsi="Calibri Light" w:cs="Calibri Light"/>
        </w:rPr>
        <w:t>Zadavateli nepodaří zjistit skutečné majitele)</w:t>
      </w:r>
      <w:r w:rsidRPr="008D04D6">
        <w:rPr>
          <w:rFonts w:ascii="Calibri Light" w:hAnsi="Calibri Light" w:cs="Calibri Light"/>
        </w:rPr>
        <w:t xml:space="preserve">, jako podmínku pro uzavření </w:t>
      </w:r>
      <w:r w:rsidR="00E002B8" w:rsidRPr="008D04D6">
        <w:rPr>
          <w:rFonts w:ascii="Calibri Light" w:hAnsi="Calibri Light" w:cs="Calibri Light"/>
        </w:rPr>
        <w:t>S</w:t>
      </w:r>
      <w:r w:rsidRPr="008D04D6">
        <w:rPr>
          <w:rFonts w:ascii="Calibri Light" w:hAnsi="Calibri Light" w:cs="Calibri Light"/>
        </w:rPr>
        <w:t>mlouvy předloží</w:t>
      </w:r>
      <w:r w:rsidR="000E1AC5" w:rsidRPr="008D04D6">
        <w:rPr>
          <w:rFonts w:ascii="Calibri Light" w:hAnsi="Calibri Light" w:cs="Calibri Light"/>
        </w:rPr>
        <w:t>:</w:t>
      </w:r>
    </w:p>
    <w:p w14:paraId="488D8AC8" w14:textId="77777777" w:rsidR="008E5600" w:rsidRPr="008D04D6" w:rsidRDefault="008E5600" w:rsidP="00427FE7">
      <w:pPr>
        <w:jc w:val="both"/>
        <w:rPr>
          <w:rFonts w:ascii="Calibri Light" w:hAnsi="Calibri Light" w:cs="Calibri Light"/>
        </w:rPr>
      </w:pPr>
    </w:p>
    <w:p w14:paraId="7911EA9A" w14:textId="77777777" w:rsidR="00427FE7" w:rsidRPr="008D04D6" w:rsidRDefault="00427FE7" w:rsidP="00184185">
      <w:pPr>
        <w:pStyle w:val="Odstavecseseznamem"/>
        <w:numPr>
          <w:ilvl w:val="1"/>
          <w:numId w:val="4"/>
        </w:numPr>
        <w:suppressAutoHyphens/>
        <w:spacing w:after="200" w:line="276" w:lineRule="auto"/>
        <w:ind w:left="426"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identifikační údaje všech osob, které jsou jeho skutečným majitelem podle zákona o</w:t>
      </w:r>
      <w:r w:rsidR="00E002B8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>některých opatřeních proti legalizaci výnosů z trestné činnosti a financování terorismu,</w:t>
      </w:r>
    </w:p>
    <w:p w14:paraId="3F620EE1" w14:textId="77777777" w:rsidR="00427FE7" w:rsidRPr="008D04D6" w:rsidRDefault="00427FE7" w:rsidP="00184185">
      <w:pPr>
        <w:pStyle w:val="Odstavecseseznamem"/>
        <w:numPr>
          <w:ilvl w:val="1"/>
          <w:numId w:val="4"/>
        </w:numPr>
        <w:suppressAutoHyphens/>
        <w:spacing w:after="200" w:line="276" w:lineRule="auto"/>
        <w:ind w:left="426"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doklady, z nichž vyplývá vztah všech osob podle předchozího písm. a) k </w:t>
      </w:r>
      <w:r w:rsidR="003009E1" w:rsidRPr="008D04D6">
        <w:rPr>
          <w:rFonts w:ascii="Calibri Light" w:hAnsi="Calibri Light" w:cs="Calibri Light"/>
        </w:rPr>
        <w:t>D</w:t>
      </w:r>
      <w:r w:rsidRPr="008D04D6">
        <w:rPr>
          <w:rFonts w:ascii="Calibri Light" w:hAnsi="Calibri Light" w:cs="Calibri Light"/>
        </w:rPr>
        <w:t>odavateli; těmito doklady jsou zejména</w:t>
      </w:r>
    </w:p>
    <w:p w14:paraId="2FE1AE2C" w14:textId="77777777" w:rsidR="00427FE7" w:rsidRPr="008D04D6" w:rsidRDefault="00427FE7" w:rsidP="00427FE7">
      <w:pPr>
        <w:ind w:left="426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1. výpis z obchodního rejstříku nebo jiné obdobné evidence,</w:t>
      </w:r>
    </w:p>
    <w:p w14:paraId="7FE39F0E" w14:textId="77777777" w:rsidR="00427FE7" w:rsidRPr="008D04D6" w:rsidRDefault="00427FE7" w:rsidP="00427FE7">
      <w:pPr>
        <w:ind w:left="426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2. seznam akcionářů,</w:t>
      </w:r>
    </w:p>
    <w:p w14:paraId="5A59CA74" w14:textId="77777777" w:rsidR="00427FE7" w:rsidRPr="008D04D6" w:rsidRDefault="00427FE7" w:rsidP="00427FE7">
      <w:pPr>
        <w:ind w:left="426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3. rozhodnutí statutárního orgánu o vyplacení podílu na zisku,</w:t>
      </w:r>
    </w:p>
    <w:p w14:paraId="41B8B369" w14:textId="77777777" w:rsidR="00427FE7" w:rsidRPr="008D04D6" w:rsidRDefault="00427FE7" w:rsidP="00427FE7">
      <w:pPr>
        <w:ind w:left="426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4. společenská smlouva, zakladatelská listina nebo stanovy.</w:t>
      </w:r>
    </w:p>
    <w:p w14:paraId="65C792DE" w14:textId="77777777" w:rsidR="008E5600" w:rsidRPr="008D04D6" w:rsidRDefault="008E5600" w:rsidP="00427FE7">
      <w:pPr>
        <w:rPr>
          <w:rFonts w:ascii="Calibri Light" w:hAnsi="Calibri Light" w:cs="Calibri Light"/>
        </w:rPr>
      </w:pPr>
    </w:p>
    <w:p w14:paraId="345A32AE" w14:textId="77777777" w:rsidR="00427FE7" w:rsidRPr="008D04D6" w:rsidRDefault="00427FE7" w:rsidP="00427FE7">
      <w:pPr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Dodavatel prohlašuje, že všechny údaje budou pravdivé, úplné a odpovídající skutečnosti.</w:t>
      </w:r>
    </w:p>
    <w:p w14:paraId="0357037F" w14:textId="77777777" w:rsidR="008E5600" w:rsidRPr="008D04D6" w:rsidRDefault="008E5600" w:rsidP="00427FE7">
      <w:pPr>
        <w:rPr>
          <w:rFonts w:ascii="Calibri Light" w:hAnsi="Calibri Light" w:cs="Calibri Light"/>
        </w:rPr>
      </w:pPr>
    </w:p>
    <w:p w14:paraId="3C2DE126" w14:textId="77777777" w:rsidR="00427FE7" w:rsidRPr="008D04D6" w:rsidRDefault="00427FE7" w:rsidP="00427FE7">
      <w:pPr>
        <w:keepNext/>
        <w:tabs>
          <w:tab w:val="center" w:pos="4536"/>
        </w:tabs>
        <w:rPr>
          <w:rFonts w:ascii="Calibri Light" w:hAnsi="Calibri Light" w:cs="Calibri Light"/>
        </w:rPr>
      </w:pPr>
    </w:p>
    <w:p w14:paraId="4723499E" w14:textId="77777777" w:rsidR="00427FE7" w:rsidRPr="008D04D6" w:rsidRDefault="00A72EE8" w:rsidP="00427FE7">
      <w:pPr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[</w:t>
      </w:r>
      <w:r w:rsidR="00427FE7" w:rsidRPr="008D04D6">
        <w:rPr>
          <w:rFonts w:ascii="Calibri Light" w:hAnsi="Calibri Light" w:cs="Calibri Light"/>
        </w:rPr>
        <w:t>* týká se pouze právnických osob</w:t>
      </w:r>
      <w:r w:rsidRPr="008D04D6">
        <w:rPr>
          <w:rFonts w:ascii="Calibri Light" w:hAnsi="Calibri Light" w:cs="Calibri Light"/>
        </w:rPr>
        <w:t>]</w:t>
      </w:r>
    </w:p>
    <w:p w14:paraId="2FCC11EF" w14:textId="77777777" w:rsidR="00427FE7" w:rsidRPr="008D04D6" w:rsidRDefault="00427FE7" w:rsidP="009059BC">
      <w:pPr>
        <w:pStyle w:val="SeznamPloh2"/>
        <w:widowControl w:val="0"/>
        <w:numPr>
          <w:ilvl w:val="0"/>
          <w:numId w:val="0"/>
        </w:numPr>
        <w:pBdr>
          <w:bottom w:val="single" w:sz="4" w:space="1" w:color="auto"/>
        </w:pBdr>
        <w:tabs>
          <w:tab w:val="left" w:pos="2898"/>
        </w:tabs>
        <w:spacing w:before="60" w:after="60"/>
        <w:jc w:val="both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b/>
          <w:sz w:val="24"/>
          <w:szCs w:val="24"/>
        </w:rPr>
        <w:br w:type="page"/>
      </w:r>
      <w:r w:rsidRPr="008D04D6">
        <w:rPr>
          <w:rFonts w:ascii="Calibri Light" w:hAnsi="Calibri Light" w:cs="Calibri Light"/>
          <w:b/>
          <w:sz w:val="24"/>
          <w:szCs w:val="24"/>
        </w:rPr>
        <w:lastRenderedPageBreak/>
        <w:t xml:space="preserve">Příloha </w:t>
      </w:r>
      <w:r w:rsidR="00BA0B41" w:rsidRPr="008D04D6">
        <w:rPr>
          <w:rFonts w:ascii="Calibri Light" w:hAnsi="Calibri Light" w:cs="Calibri Light"/>
          <w:b/>
          <w:sz w:val="24"/>
          <w:szCs w:val="24"/>
        </w:rPr>
        <w:t>3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ZD:</w:t>
      </w:r>
      <w:r w:rsidR="00C7544A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b/>
          <w:sz w:val="24"/>
          <w:szCs w:val="24"/>
        </w:rPr>
        <w:t>Závazný text Návrhu smlouvy</w:t>
      </w:r>
    </w:p>
    <w:p w14:paraId="42D8C801" w14:textId="77777777" w:rsidR="00427FE7" w:rsidRPr="008D04D6" w:rsidRDefault="00427FE7" w:rsidP="00427FE7">
      <w:pPr>
        <w:outlineLvl w:val="1"/>
        <w:rPr>
          <w:rFonts w:ascii="Calibri Light" w:hAnsi="Calibri Light" w:cs="Calibri Light"/>
        </w:rPr>
      </w:pPr>
    </w:p>
    <w:p w14:paraId="117DA176" w14:textId="77777777" w:rsidR="009C53EA" w:rsidRPr="008D04D6" w:rsidRDefault="009C53EA" w:rsidP="009C53EA">
      <w:pPr>
        <w:jc w:val="center"/>
        <w:rPr>
          <w:rFonts w:ascii="Calibri Light" w:hAnsi="Calibri Light" w:cs="Calibri Light"/>
          <w:i/>
          <w:iCs/>
          <w:color w:val="FF0000"/>
        </w:rPr>
      </w:pPr>
      <w:r w:rsidRPr="008D04D6">
        <w:rPr>
          <w:rFonts w:ascii="Calibri Light" w:hAnsi="Calibri Light" w:cs="Calibri Light"/>
          <w:i/>
          <w:iCs/>
          <w:color w:val="FF0000"/>
        </w:rPr>
        <w:t>[Samostatná příloha této Zadávací dokumentace</w:t>
      </w:r>
      <w:r w:rsidR="0080785E" w:rsidRPr="008D04D6">
        <w:rPr>
          <w:rFonts w:ascii="Calibri Light" w:hAnsi="Calibri Light" w:cs="Calibri Light"/>
          <w:i/>
          <w:iCs/>
          <w:color w:val="FF0000"/>
        </w:rPr>
        <w:t>.</w:t>
      </w:r>
      <w:r w:rsidRPr="008D04D6">
        <w:rPr>
          <w:rFonts w:ascii="Calibri Light" w:hAnsi="Calibri Light" w:cs="Calibri Light"/>
          <w:i/>
          <w:iCs/>
          <w:color w:val="FF0000"/>
        </w:rPr>
        <w:t>]</w:t>
      </w:r>
    </w:p>
    <w:p w14:paraId="1BA7F034" w14:textId="77777777" w:rsidR="006008EE" w:rsidRPr="008D04D6" w:rsidRDefault="006008EE" w:rsidP="006008EE">
      <w:pPr>
        <w:keepNext/>
        <w:ind w:left="284"/>
        <w:jc w:val="center"/>
        <w:rPr>
          <w:rFonts w:ascii="Calibri Light" w:hAnsi="Calibri Light" w:cs="Calibri Light"/>
          <w:b/>
        </w:rPr>
      </w:pPr>
    </w:p>
    <w:p w14:paraId="14B6C78C" w14:textId="77777777" w:rsidR="00427FE7" w:rsidRPr="008D04D6" w:rsidRDefault="00427FE7" w:rsidP="00406028">
      <w:pPr>
        <w:pStyle w:val="SeznamPloh2"/>
        <w:widowControl w:val="0"/>
        <w:numPr>
          <w:ilvl w:val="0"/>
          <w:numId w:val="0"/>
        </w:numPr>
        <w:pBdr>
          <w:bottom w:val="single" w:sz="4" w:space="1" w:color="auto"/>
        </w:pBdr>
        <w:tabs>
          <w:tab w:val="left" w:pos="2898"/>
        </w:tabs>
        <w:spacing w:before="60" w:after="60"/>
        <w:jc w:val="both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sz w:val="24"/>
          <w:szCs w:val="24"/>
        </w:rPr>
        <w:br w:type="page"/>
      </w:r>
      <w:r w:rsidRPr="008D04D6">
        <w:rPr>
          <w:rFonts w:ascii="Calibri Light" w:hAnsi="Calibri Light" w:cs="Calibri Light"/>
          <w:b/>
          <w:sz w:val="24"/>
          <w:szCs w:val="24"/>
        </w:rPr>
        <w:lastRenderedPageBreak/>
        <w:t>Příloha</w:t>
      </w:r>
      <w:r w:rsidR="00406028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406028" w:rsidRPr="008D04D6">
        <w:rPr>
          <w:rFonts w:ascii="Calibri Light" w:hAnsi="Calibri Light" w:cs="Calibri Light"/>
          <w:b/>
          <w:sz w:val="24"/>
          <w:szCs w:val="24"/>
        </w:rPr>
        <w:t>4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ZD:</w:t>
      </w:r>
      <w:r w:rsidR="00C7544A" w:rsidRPr="008D04D6">
        <w:rPr>
          <w:rFonts w:ascii="Calibri Light" w:hAnsi="Calibri Light" w:cs="Calibri Light"/>
          <w:b/>
          <w:sz w:val="24"/>
          <w:szCs w:val="24"/>
        </w:rPr>
        <w:t xml:space="preserve"> </w:t>
      </w:r>
      <w:r w:rsidRPr="008D04D6">
        <w:rPr>
          <w:rFonts w:ascii="Calibri Light" w:hAnsi="Calibri Light" w:cs="Calibri Light"/>
          <w:b/>
          <w:sz w:val="24"/>
          <w:szCs w:val="24"/>
        </w:rPr>
        <w:t>Formulář – Čestné prohlášení o splnění základní způsobilosti</w:t>
      </w:r>
    </w:p>
    <w:p w14:paraId="4311F25E" w14:textId="77777777" w:rsidR="00427FE7" w:rsidRPr="008D04D6" w:rsidRDefault="00427FE7" w:rsidP="00427FE7">
      <w:pPr>
        <w:outlineLvl w:val="1"/>
        <w:rPr>
          <w:rFonts w:ascii="Calibri Light" w:hAnsi="Calibri Light" w:cs="Calibri Light"/>
        </w:rPr>
      </w:pPr>
    </w:p>
    <w:p w14:paraId="228BD5F2" w14:textId="77777777" w:rsidR="00427FE7" w:rsidRPr="008D04D6" w:rsidRDefault="00427FE7" w:rsidP="00C7544A">
      <w:pPr>
        <w:pStyle w:val="Nzevdokumentu"/>
        <w:spacing w:before="120" w:after="120"/>
        <w:rPr>
          <w:rFonts w:ascii="Calibri Light" w:hAnsi="Calibri Light" w:cs="Calibri Light"/>
          <w:color w:val="auto"/>
          <w:sz w:val="24"/>
          <w:szCs w:val="24"/>
        </w:rPr>
      </w:pPr>
      <w:r w:rsidRPr="008D04D6">
        <w:rPr>
          <w:rFonts w:ascii="Calibri Light" w:hAnsi="Calibri Light" w:cs="Calibri Light"/>
          <w:color w:val="auto"/>
          <w:sz w:val="24"/>
          <w:szCs w:val="24"/>
        </w:rPr>
        <w:t>Čestné prohlášení o SPLNĚNÍ ZÁKLADNÍ ZPŮSOBILOSTI</w:t>
      </w:r>
    </w:p>
    <w:p w14:paraId="699B5790" w14:textId="77777777" w:rsidR="004515E5" w:rsidRPr="008D04D6" w:rsidRDefault="004515E5" w:rsidP="00427FE7">
      <w:pPr>
        <w:jc w:val="both"/>
        <w:rPr>
          <w:rFonts w:ascii="Calibri Light" w:hAnsi="Calibri Light" w:cs="Calibri Light"/>
        </w:rPr>
      </w:pPr>
    </w:p>
    <w:p w14:paraId="077B276D" w14:textId="77777777" w:rsidR="00427FE7" w:rsidRPr="008D04D6" w:rsidRDefault="000E1AC5" w:rsidP="00427FE7">
      <w:pPr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Dodavatel tímto pro účely Veřejné zakázky</w:t>
      </w:r>
    </w:p>
    <w:p w14:paraId="1AA43A98" w14:textId="77777777" w:rsidR="004515E5" w:rsidRPr="008D04D6" w:rsidRDefault="004515E5" w:rsidP="00427FE7">
      <w:pPr>
        <w:jc w:val="both"/>
        <w:rPr>
          <w:rFonts w:ascii="Calibri Light" w:hAnsi="Calibri Light" w:cs="Calibri Light"/>
          <w:b/>
        </w:rPr>
      </w:pPr>
    </w:p>
    <w:p w14:paraId="2968A353" w14:textId="77777777" w:rsidR="00427FE7" w:rsidRPr="008D04D6" w:rsidRDefault="00427FE7" w:rsidP="004515E5">
      <w:pPr>
        <w:jc w:val="center"/>
        <w:rPr>
          <w:rFonts w:ascii="Calibri Light" w:hAnsi="Calibri Light" w:cs="Calibri Light"/>
          <w:b/>
        </w:rPr>
      </w:pPr>
      <w:r w:rsidRPr="008D04D6">
        <w:rPr>
          <w:rFonts w:ascii="Calibri Light" w:hAnsi="Calibri Light" w:cs="Calibri Light"/>
          <w:b/>
        </w:rPr>
        <w:t>čestně prohlašuje, že</w:t>
      </w:r>
      <w:r w:rsidR="000E1AC5" w:rsidRPr="008D04D6">
        <w:rPr>
          <w:rFonts w:ascii="Calibri Light" w:hAnsi="Calibri Light" w:cs="Calibri Light"/>
          <w:b/>
        </w:rPr>
        <w:t>:</w:t>
      </w:r>
    </w:p>
    <w:p w14:paraId="2E4E7348" w14:textId="77777777" w:rsidR="004515E5" w:rsidRPr="008D04D6" w:rsidRDefault="004515E5" w:rsidP="00427FE7">
      <w:pPr>
        <w:jc w:val="both"/>
        <w:rPr>
          <w:rFonts w:ascii="Calibri Light" w:hAnsi="Calibri Light" w:cs="Calibri Light"/>
          <w:lang w:eastAsia="ar-SA"/>
        </w:rPr>
      </w:pPr>
    </w:p>
    <w:p w14:paraId="12A9599D" w14:textId="77777777" w:rsidR="00427FE7" w:rsidRPr="008D04D6" w:rsidRDefault="00427FE7" w:rsidP="00427FE7">
      <w:pPr>
        <w:jc w:val="both"/>
        <w:rPr>
          <w:rFonts w:ascii="Calibri Light" w:hAnsi="Calibri Light" w:cs="Calibri Light"/>
          <w:bCs/>
          <w:lang w:eastAsia="ar-SA"/>
        </w:rPr>
      </w:pPr>
      <w:r w:rsidRPr="008D04D6">
        <w:rPr>
          <w:rFonts w:ascii="Calibri Light" w:hAnsi="Calibri Light" w:cs="Calibri Light"/>
          <w:bCs/>
          <w:lang w:eastAsia="ar-SA"/>
        </w:rPr>
        <w:t xml:space="preserve">splňuje základní způsobilost dle § 74 odst. 1 ZZVZ, neboť je dodavatelem: </w:t>
      </w:r>
    </w:p>
    <w:p w14:paraId="05DFA851" w14:textId="77777777" w:rsidR="004515E5" w:rsidRPr="008D04D6" w:rsidRDefault="004515E5" w:rsidP="00427FE7">
      <w:pPr>
        <w:jc w:val="both"/>
        <w:rPr>
          <w:rFonts w:ascii="Calibri Light" w:hAnsi="Calibri Light" w:cs="Calibri Light"/>
          <w:lang w:eastAsia="ar-SA"/>
        </w:rPr>
      </w:pPr>
    </w:p>
    <w:p w14:paraId="7048DB74" w14:textId="77777777" w:rsidR="00427FE7" w:rsidRPr="008D04D6" w:rsidRDefault="00427FE7" w:rsidP="00184185">
      <w:pPr>
        <w:numPr>
          <w:ilvl w:val="0"/>
          <w:numId w:val="8"/>
        </w:numPr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8D04D6">
        <w:rPr>
          <w:rFonts w:ascii="Calibri Light" w:hAnsi="Calibri Light" w:cs="Calibri Light"/>
          <w:lang w:eastAsia="ar-SA"/>
        </w:rPr>
        <w:t xml:space="preserve">který nemá v České republice nebo v zemi svého sídla v evidenci daní zachycen splatný daňový nedoplatek ve vztahu ke spotřební dani, </w:t>
      </w:r>
    </w:p>
    <w:p w14:paraId="3617DB8A" w14:textId="77777777" w:rsidR="00427FE7" w:rsidRPr="008D04D6" w:rsidRDefault="00427FE7" w:rsidP="00184185">
      <w:pPr>
        <w:numPr>
          <w:ilvl w:val="0"/>
          <w:numId w:val="8"/>
        </w:numPr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8D04D6">
        <w:rPr>
          <w:rFonts w:ascii="Calibri Light" w:hAnsi="Calibri Light" w:cs="Calibri Light"/>
          <w:lang w:eastAsia="ar-SA"/>
        </w:rPr>
        <w:t xml:space="preserve">který nemá v České republice nebo v zemi svého sídla splatný nedoplatek na pojistném nebo na penále na veřejné zdravotní pojištění, </w:t>
      </w:r>
    </w:p>
    <w:p w14:paraId="4C4E1446" w14:textId="77777777" w:rsidR="00427FE7" w:rsidRPr="008D04D6" w:rsidRDefault="00427FE7" w:rsidP="00184185">
      <w:pPr>
        <w:numPr>
          <w:ilvl w:val="0"/>
          <w:numId w:val="8"/>
        </w:numPr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8D04D6">
        <w:rPr>
          <w:rFonts w:ascii="Calibri Light" w:hAnsi="Calibri Light" w:cs="Calibri Light"/>
          <w:lang w:eastAsia="ar-SA"/>
        </w:rPr>
        <w:t>který není v likvidaci, nebylo proti němu vydáno rozhodnutí o úpadku, nebyla vůči němu nařízena nucená správa podle jiného právního předpisu nebo se nenachází v</w:t>
      </w:r>
      <w:r w:rsidR="000E1AC5" w:rsidRPr="008D04D6">
        <w:rPr>
          <w:rFonts w:ascii="Calibri Light" w:hAnsi="Calibri Light" w:cs="Calibri Light"/>
          <w:lang w:eastAsia="ar-SA"/>
        </w:rPr>
        <w:t> </w:t>
      </w:r>
      <w:r w:rsidRPr="008D04D6">
        <w:rPr>
          <w:rFonts w:ascii="Calibri Light" w:hAnsi="Calibri Light" w:cs="Calibri Light"/>
          <w:lang w:eastAsia="ar-SA"/>
        </w:rPr>
        <w:t>obdobné situaci podle právního řádu země sídla dodavatele.</w:t>
      </w:r>
    </w:p>
    <w:p w14:paraId="6A6CA4C8" w14:textId="77777777" w:rsidR="00427FE7" w:rsidRPr="008D04D6" w:rsidRDefault="00427FE7" w:rsidP="00427FE7">
      <w:pPr>
        <w:ind w:left="720"/>
        <w:jc w:val="both"/>
        <w:rPr>
          <w:rFonts w:ascii="Calibri Light" w:hAnsi="Calibri Light" w:cs="Calibri Light"/>
          <w:lang w:eastAsia="ar-SA"/>
        </w:rPr>
      </w:pPr>
    </w:p>
    <w:p w14:paraId="64FA8750" w14:textId="77777777" w:rsidR="0021330D" w:rsidRPr="008D04D6" w:rsidRDefault="0021330D" w:rsidP="00FF1FC0">
      <w:pPr>
        <w:rPr>
          <w:rFonts w:ascii="Calibri Light" w:hAnsi="Calibri Light" w:cs="Calibri Light"/>
        </w:rPr>
      </w:pPr>
    </w:p>
    <w:p w14:paraId="7A25EF29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C54F5B4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0262ACF9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E9270E0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7300FF7D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08566582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7580F2E2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6EF2ACF4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6EE1F95C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6E282DD6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6736ED8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657010EF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7469112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093816C4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47CE0BA9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46A21D8C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545464D1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44AC816A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28ED9108" w14:textId="77777777" w:rsidR="000E1AC5" w:rsidRPr="008D04D6" w:rsidRDefault="000E1AC5" w:rsidP="00FF1FC0">
      <w:pPr>
        <w:rPr>
          <w:rFonts w:ascii="Calibri Light" w:hAnsi="Calibri Light" w:cs="Calibri Light"/>
        </w:rPr>
      </w:pPr>
    </w:p>
    <w:p w14:paraId="3CE1AB5C" w14:textId="77777777" w:rsidR="000E1AC5" w:rsidRPr="008D04D6" w:rsidRDefault="000E1AC5" w:rsidP="00FF1FC0">
      <w:pPr>
        <w:rPr>
          <w:rFonts w:ascii="Calibri Light" w:hAnsi="Calibri Light" w:cs="Calibri Light"/>
        </w:rPr>
      </w:pPr>
    </w:p>
    <w:p w14:paraId="3877BEE4" w14:textId="77777777" w:rsidR="000E1AC5" w:rsidRPr="008D04D6" w:rsidRDefault="000E1AC5" w:rsidP="00FF1FC0">
      <w:pPr>
        <w:rPr>
          <w:rFonts w:ascii="Calibri Light" w:hAnsi="Calibri Light" w:cs="Calibri Light"/>
        </w:rPr>
      </w:pPr>
    </w:p>
    <w:p w14:paraId="64E2FBD4" w14:textId="77777777" w:rsidR="000E1AC5" w:rsidRPr="008D04D6" w:rsidRDefault="000E1AC5" w:rsidP="00FF1FC0">
      <w:pPr>
        <w:rPr>
          <w:rFonts w:ascii="Calibri Light" w:hAnsi="Calibri Light" w:cs="Calibri Light"/>
        </w:rPr>
      </w:pPr>
    </w:p>
    <w:p w14:paraId="72E3ED66" w14:textId="77777777" w:rsidR="000E1AC5" w:rsidRPr="008D04D6" w:rsidRDefault="000E1AC5" w:rsidP="00FF1FC0">
      <w:pPr>
        <w:rPr>
          <w:rFonts w:ascii="Calibri Light" w:hAnsi="Calibri Light" w:cs="Calibri Light"/>
        </w:rPr>
      </w:pPr>
    </w:p>
    <w:p w14:paraId="2D1745C9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70DD00DD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69771E1C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9CB13E2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p w14:paraId="143F5AF0" w14:textId="77777777" w:rsidR="0080785E" w:rsidRPr="008D04D6" w:rsidRDefault="0080785E" w:rsidP="0080785E">
      <w:pPr>
        <w:pStyle w:val="SeznamPloh2"/>
        <w:widowControl w:val="0"/>
        <w:numPr>
          <w:ilvl w:val="0"/>
          <w:numId w:val="0"/>
        </w:numPr>
        <w:pBdr>
          <w:bottom w:val="single" w:sz="4" w:space="1" w:color="auto"/>
        </w:pBdr>
        <w:tabs>
          <w:tab w:val="left" w:pos="2898"/>
        </w:tabs>
        <w:spacing w:before="60" w:after="60"/>
        <w:jc w:val="both"/>
        <w:rPr>
          <w:rFonts w:ascii="Calibri Light" w:hAnsi="Calibri Light" w:cs="Calibri Light"/>
          <w:b/>
          <w:sz w:val="24"/>
          <w:szCs w:val="24"/>
        </w:rPr>
      </w:pPr>
      <w:r w:rsidRPr="008D04D6">
        <w:rPr>
          <w:rFonts w:ascii="Calibri Light" w:hAnsi="Calibri Light" w:cs="Calibri Light"/>
          <w:b/>
          <w:sz w:val="24"/>
          <w:szCs w:val="24"/>
        </w:rPr>
        <w:t xml:space="preserve">Příloha </w:t>
      </w:r>
      <w:r w:rsidR="00406028" w:rsidRPr="008D04D6">
        <w:rPr>
          <w:rFonts w:ascii="Calibri Light" w:hAnsi="Calibri Light" w:cs="Calibri Light"/>
          <w:b/>
          <w:sz w:val="24"/>
          <w:szCs w:val="24"/>
        </w:rPr>
        <w:t>5</w:t>
      </w:r>
      <w:r w:rsidRPr="008D04D6">
        <w:rPr>
          <w:rFonts w:ascii="Calibri Light" w:hAnsi="Calibri Light" w:cs="Calibri Light"/>
          <w:b/>
          <w:sz w:val="24"/>
          <w:szCs w:val="24"/>
        </w:rPr>
        <w:t xml:space="preserve"> ZD: Formulář – Čestné prohlášení ke společensky odpovědnému plnění </w:t>
      </w:r>
      <w:r w:rsidR="00EA7FE6" w:rsidRPr="008D04D6">
        <w:rPr>
          <w:rFonts w:ascii="Calibri Light" w:hAnsi="Calibri Light" w:cs="Calibri Light"/>
          <w:b/>
          <w:sz w:val="24"/>
          <w:szCs w:val="24"/>
        </w:rPr>
        <w:t>V</w:t>
      </w:r>
      <w:r w:rsidRPr="008D04D6">
        <w:rPr>
          <w:rFonts w:ascii="Calibri Light" w:hAnsi="Calibri Light" w:cs="Calibri Light"/>
          <w:b/>
          <w:sz w:val="24"/>
          <w:szCs w:val="24"/>
        </w:rPr>
        <w:t>eřejné zakázky</w:t>
      </w:r>
    </w:p>
    <w:p w14:paraId="5D90577E" w14:textId="77777777" w:rsidR="0080785E" w:rsidRPr="008D04D6" w:rsidRDefault="0080785E" w:rsidP="00FF1FC0">
      <w:pPr>
        <w:rPr>
          <w:rFonts w:ascii="Calibri Light" w:hAnsi="Calibri Light" w:cs="Calibri Light"/>
        </w:rPr>
      </w:pPr>
    </w:p>
    <w:p w14:paraId="0579605B" w14:textId="77777777" w:rsidR="00955CF5" w:rsidRPr="008D04D6" w:rsidRDefault="00955CF5" w:rsidP="001F6963">
      <w:pPr>
        <w:pStyle w:val="Nadpis3"/>
        <w:spacing w:before="360" w:after="360"/>
        <w:jc w:val="center"/>
        <w:rPr>
          <w:rFonts w:ascii="Calibri Light" w:hAnsi="Calibri Light" w:cs="Calibri Light"/>
          <w:b w:val="0"/>
          <w:sz w:val="24"/>
          <w:szCs w:val="24"/>
        </w:rPr>
      </w:pPr>
      <w:r w:rsidRPr="008D04D6">
        <w:rPr>
          <w:rFonts w:ascii="Calibri Light" w:hAnsi="Calibri Light" w:cs="Calibri Light"/>
          <w:caps/>
          <w:sz w:val="24"/>
          <w:szCs w:val="24"/>
        </w:rPr>
        <w:t>ČESTNÉ PROHLÁŠENÍ ke společensky odpovědnému plnění veřejné zakázky</w:t>
      </w:r>
      <w:r w:rsidR="001F6963" w:rsidRPr="008D04D6">
        <w:rPr>
          <w:rFonts w:ascii="Calibri Light" w:hAnsi="Calibri Light" w:cs="Calibri Light"/>
          <w:caps/>
          <w:sz w:val="24"/>
          <w:szCs w:val="24"/>
        </w:rPr>
        <w:t xml:space="preserve"> (</w:t>
      </w:r>
      <w:r w:rsidRPr="008D04D6">
        <w:rPr>
          <w:rFonts w:ascii="Calibri Light" w:hAnsi="Calibri Light" w:cs="Calibri Light"/>
          <w:sz w:val="24"/>
          <w:szCs w:val="24"/>
        </w:rPr>
        <w:t>§ 6 odst. 4 ZZVZ</w:t>
      </w:r>
      <w:r w:rsidR="001F6963" w:rsidRPr="008D04D6">
        <w:rPr>
          <w:rFonts w:ascii="Calibri Light" w:hAnsi="Calibri Light" w:cs="Calibri Light"/>
          <w:sz w:val="24"/>
          <w:szCs w:val="24"/>
        </w:rPr>
        <w:t>)</w:t>
      </w:r>
    </w:p>
    <w:p w14:paraId="1C7245E6" w14:textId="77777777" w:rsidR="00955CF5" w:rsidRPr="008D04D6" w:rsidRDefault="00955CF5" w:rsidP="00955CF5">
      <w:pPr>
        <w:spacing w:line="276" w:lineRule="auto"/>
        <w:jc w:val="both"/>
        <w:rPr>
          <w:rFonts w:ascii="Calibri Light" w:hAnsi="Calibri Light" w:cs="Calibri Light"/>
        </w:rPr>
      </w:pPr>
      <w:bookmarkStart w:id="136" w:name="_Toc89674239"/>
      <w:r w:rsidRPr="008D04D6">
        <w:rPr>
          <w:rFonts w:ascii="Calibri Light" w:hAnsi="Calibri Light" w:cs="Calibri Light"/>
        </w:rPr>
        <w:t xml:space="preserve">Dodavatel čestně prohlašuje, že, bude-li s ním uzavřena </w:t>
      </w:r>
      <w:r w:rsidR="001F6963" w:rsidRPr="008D04D6">
        <w:rPr>
          <w:rFonts w:ascii="Calibri Light" w:hAnsi="Calibri Light" w:cs="Calibri Light"/>
        </w:rPr>
        <w:t>S</w:t>
      </w:r>
      <w:r w:rsidRPr="008D04D6">
        <w:rPr>
          <w:rFonts w:ascii="Calibri Light" w:hAnsi="Calibri Light" w:cs="Calibri Light"/>
        </w:rPr>
        <w:t xml:space="preserve">mlouva na </w:t>
      </w:r>
      <w:r w:rsidR="001F6963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 xml:space="preserve">eřejnou zakázku, zajistí po celou dobu plnění </w:t>
      </w:r>
      <w:r w:rsidR="001F6963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zakázky</w:t>
      </w:r>
      <w:r w:rsidR="001F6963" w:rsidRPr="008D04D6">
        <w:rPr>
          <w:rFonts w:ascii="Calibri Light" w:hAnsi="Calibri Light" w:cs="Calibri Light"/>
        </w:rPr>
        <w:t>:</w:t>
      </w:r>
    </w:p>
    <w:p w14:paraId="66F03CED" w14:textId="77777777" w:rsidR="00955CF5" w:rsidRPr="008D04D6" w:rsidRDefault="00955CF5" w:rsidP="00955CF5">
      <w:pPr>
        <w:spacing w:line="276" w:lineRule="auto"/>
        <w:jc w:val="both"/>
        <w:rPr>
          <w:rFonts w:ascii="Calibri Light" w:hAnsi="Calibri Light" w:cs="Calibri Light"/>
        </w:rPr>
      </w:pPr>
    </w:p>
    <w:p w14:paraId="295E4F07" w14:textId="77777777" w:rsidR="00955CF5" w:rsidRPr="008D04D6" w:rsidRDefault="00955CF5" w:rsidP="00184185">
      <w:pPr>
        <w:pStyle w:val="Odstavecseseznamem"/>
        <w:numPr>
          <w:ilvl w:val="0"/>
          <w:numId w:val="19"/>
        </w:numPr>
        <w:spacing w:line="276" w:lineRule="auto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plnění veškerých povinností vyplývající z právních předpisů České republiky, zejména</w:t>
      </w:r>
      <w:r w:rsidR="001F6963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 xml:space="preserve">pak z předpisů pracovněprávních, předpisů z oblasti zaměstnanosti a bezpečnosti ochrany zdraví při práci, a to vůči všem osobám, které se na plnění </w:t>
      </w:r>
      <w:r w:rsidR="001F6963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 xml:space="preserve">eřejné zakázky podílejí; plnění těchto povinností zajistí </w:t>
      </w:r>
      <w:r w:rsidR="00ED2C66" w:rsidRPr="008D04D6">
        <w:rPr>
          <w:rFonts w:ascii="Calibri Light" w:hAnsi="Calibri Light" w:cs="Calibri Light"/>
        </w:rPr>
        <w:t>D</w:t>
      </w:r>
      <w:r w:rsidRPr="008D04D6">
        <w:rPr>
          <w:rFonts w:ascii="Calibri Light" w:hAnsi="Calibri Light" w:cs="Calibri Light"/>
        </w:rPr>
        <w:t>odavatel i u svých poddodavatelů;</w:t>
      </w:r>
    </w:p>
    <w:p w14:paraId="220A8DD8" w14:textId="77777777" w:rsidR="00955CF5" w:rsidRPr="008D04D6" w:rsidRDefault="00955CF5" w:rsidP="00955CF5">
      <w:pPr>
        <w:pStyle w:val="Odstavecseseznamem"/>
        <w:spacing w:line="276" w:lineRule="auto"/>
        <w:jc w:val="both"/>
        <w:rPr>
          <w:rFonts w:ascii="Calibri Light" w:hAnsi="Calibri Light" w:cs="Calibri Light"/>
        </w:rPr>
      </w:pPr>
    </w:p>
    <w:p w14:paraId="09F06A31" w14:textId="77777777" w:rsidR="00955CF5" w:rsidRPr="008D04D6" w:rsidRDefault="00955CF5" w:rsidP="00184185">
      <w:pPr>
        <w:pStyle w:val="Odstavecseseznamem"/>
        <w:numPr>
          <w:ilvl w:val="0"/>
          <w:numId w:val="19"/>
        </w:numPr>
        <w:spacing w:line="276" w:lineRule="auto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sjednání a dodržování smluvních podmínek se svými poddodavateli srovnatelných s podmínkami sjednanými ve </w:t>
      </w:r>
      <w:r w:rsidR="00ED2C66" w:rsidRPr="008D04D6">
        <w:rPr>
          <w:rFonts w:ascii="Calibri Light" w:hAnsi="Calibri Light" w:cs="Calibri Light"/>
        </w:rPr>
        <w:t>S</w:t>
      </w:r>
      <w:r w:rsidRPr="008D04D6">
        <w:rPr>
          <w:rFonts w:ascii="Calibri Light" w:hAnsi="Calibri Light" w:cs="Calibri Light"/>
        </w:rPr>
        <w:t xml:space="preserve">mlouvě na plnění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zakázky, a to v rozsahu výše smluvních pokut a délky záruční doby; uvedené smluvní podmínky se považují za srovnatelné, bude-li výše smluvních pokut a délka záruční doby shodná se </w:t>
      </w:r>
      <w:r w:rsidR="00ED2C66" w:rsidRPr="008D04D6">
        <w:rPr>
          <w:rFonts w:ascii="Calibri Light" w:hAnsi="Calibri Light" w:cs="Calibri Light"/>
        </w:rPr>
        <w:t>S</w:t>
      </w:r>
      <w:r w:rsidRPr="008D04D6">
        <w:rPr>
          <w:rFonts w:ascii="Calibri Light" w:hAnsi="Calibri Light" w:cs="Calibri Light"/>
        </w:rPr>
        <w:t xml:space="preserve">mlouvou na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eřejnou zakázku;</w:t>
      </w:r>
    </w:p>
    <w:p w14:paraId="6726A1A8" w14:textId="77777777" w:rsidR="00955CF5" w:rsidRPr="008D04D6" w:rsidRDefault="00955CF5" w:rsidP="00955CF5">
      <w:pPr>
        <w:pStyle w:val="Odstavecseseznamem"/>
        <w:spacing w:line="276" w:lineRule="auto"/>
        <w:jc w:val="both"/>
        <w:rPr>
          <w:rFonts w:ascii="Calibri Light" w:hAnsi="Calibri Light" w:cs="Calibri Light"/>
        </w:rPr>
      </w:pPr>
    </w:p>
    <w:p w14:paraId="50148B4A" w14:textId="77777777" w:rsidR="00955CF5" w:rsidRPr="008D04D6" w:rsidRDefault="00955CF5" w:rsidP="00184185">
      <w:pPr>
        <w:pStyle w:val="Odstavecseseznamem"/>
        <w:numPr>
          <w:ilvl w:val="0"/>
          <w:numId w:val="19"/>
        </w:numPr>
        <w:spacing w:line="276" w:lineRule="auto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řádné a včasné plnění finančních závazků svým poddodavatelům, kdy za řádné a včasné plnění se považuje plné uhrazení poddodavatelem vystavených faktur za plnění poskytnutá k plnění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 xml:space="preserve">eřejné zakázky, a to vždy do 5 pracovních dnů od obdržení platby ze strany </w:t>
      </w:r>
      <w:r w:rsidR="00ED2C66" w:rsidRPr="008D04D6">
        <w:rPr>
          <w:rFonts w:ascii="Calibri Light" w:hAnsi="Calibri Light" w:cs="Calibri Light"/>
        </w:rPr>
        <w:t>Z</w:t>
      </w:r>
      <w:r w:rsidRPr="008D04D6">
        <w:rPr>
          <w:rFonts w:ascii="Calibri Light" w:hAnsi="Calibri Light" w:cs="Calibri Light"/>
        </w:rPr>
        <w:t>adavatele za konkrétní plnění;</w:t>
      </w:r>
    </w:p>
    <w:p w14:paraId="3F3066E1" w14:textId="77777777" w:rsidR="00955CF5" w:rsidRPr="008D04D6" w:rsidRDefault="00955CF5" w:rsidP="00955CF5">
      <w:pPr>
        <w:spacing w:line="276" w:lineRule="auto"/>
        <w:jc w:val="both"/>
        <w:rPr>
          <w:rFonts w:ascii="Calibri Light" w:hAnsi="Calibri Light" w:cs="Calibri Light"/>
        </w:rPr>
      </w:pPr>
    </w:p>
    <w:p w14:paraId="3EE7AD24" w14:textId="77777777" w:rsidR="00955CF5" w:rsidRPr="008D04D6" w:rsidRDefault="00955CF5" w:rsidP="00184185">
      <w:pPr>
        <w:pStyle w:val="Odstavecseseznamem"/>
        <w:numPr>
          <w:ilvl w:val="0"/>
          <w:numId w:val="19"/>
        </w:numPr>
        <w:spacing w:line="276" w:lineRule="auto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snížení negativního dopadu jeho činnosti při plnění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zakázky na životní prostředí, zejména pak</w:t>
      </w:r>
    </w:p>
    <w:p w14:paraId="58EA0B07" w14:textId="77777777" w:rsidR="00955CF5" w:rsidRPr="008D04D6" w:rsidRDefault="00955CF5" w:rsidP="00184185">
      <w:pPr>
        <w:pStyle w:val="Odstavecseseznamem"/>
        <w:numPr>
          <w:ilvl w:val="0"/>
          <w:numId w:val="20"/>
        </w:numPr>
        <w:spacing w:line="276" w:lineRule="auto"/>
        <w:ind w:left="1134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využíváním nízkoemisních automobilů, má-li je k dispozici; </w:t>
      </w:r>
    </w:p>
    <w:p w14:paraId="25B5FA4A" w14:textId="77777777" w:rsidR="00955CF5" w:rsidRPr="008D04D6" w:rsidRDefault="00955CF5" w:rsidP="00184185">
      <w:pPr>
        <w:pStyle w:val="Odstavecseseznamem"/>
        <w:numPr>
          <w:ilvl w:val="0"/>
          <w:numId w:val="20"/>
        </w:numPr>
        <w:spacing w:line="276" w:lineRule="auto"/>
        <w:ind w:left="1134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tiskem veškerých listinných výstupů, odevzdávaných </w:t>
      </w:r>
      <w:r w:rsidR="00ED2C66" w:rsidRPr="008D04D6">
        <w:rPr>
          <w:rFonts w:ascii="Calibri Light" w:hAnsi="Calibri Light" w:cs="Calibri Light"/>
        </w:rPr>
        <w:t xml:space="preserve">Zadavateli </w:t>
      </w:r>
      <w:r w:rsidRPr="008D04D6">
        <w:rPr>
          <w:rFonts w:ascii="Calibri Light" w:hAnsi="Calibri Light" w:cs="Calibri Light"/>
        </w:rPr>
        <w:t xml:space="preserve">při realizaci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zakázky na papír, který je šetrný k životnímu prostředí, pokud zvláštní použití pro specifické účely nevyžaduje jiný druh papíru; motivováním</w:t>
      </w:r>
      <w:r w:rsidR="00ED2C66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>zaměstnanců dodavatele k efektivnímu/úspornému tisku;</w:t>
      </w:r>
    </w:p>
    <w:p w14:paraId="514FAE31" w14:textId="77777777" w:rsidR="00955CF5" w:rsidRPr="008D04D6" w:rsidRDefault="00955CF5" w:rsidP="00184185">
      <w:pPr>
        <w:pStyle w:val="Odstavecseseznamem"/>
        <w:numPr>
          <w:ilvl w:val="0"/>
          <w:numId w:val="20"/>
        </w:numPr>
        <w:spacing w:line="276" w:lineRule="auto"/>
        <w:ind w:left="1134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předcházením znečišťování ovzduší a snižováním úrovně znečišťování, může-li je</w:t>
      </w:r>
      <w:r w:rsidR="00ED2C66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 xml:space="preserve">během plnění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>eřejné zakázky způsobit;</w:t>
      </w:r>
    </w:p>
    <w:p w14:paraId="78DA6850" w14:textId="77777777" w:rsidR="00955CF5" w:rsidRPr="008D04D6" w:rsidRDefault="00955CF5" w:rsidP="00184185">
      <w:pPr>
        <w:pStyle w:val="Odstavecseseznamem"/>
        <w:numPr>
          <w:ilvl w:val="0"/>
          <w:numId w:val="20"/>
        </w:numPr>
        <w:spacing w:line="276" w:lineRule="auto"/>
        <w:ind w:left="1134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>předcházením vzniku odpadů, stanovením hierarchie nakládání s nimi a</w:t>
      </w:r>
      <w:r w:rsidR="00ED2C66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>prosazováním základních principů ochrany životního prostředí a zdraví lidí při</w:t>
      </w:r>
      <w:r w:rsidR="00ED2C66" w:rsidRPr="008D04D6">
        <w:rPr>
          <w:rFonts w:ascii="Calibri Light" w:hAnsi="Calibri Light" w:cs="Calibri Light"/>
        </w:rPr>
        <w:t> </w:t>
      </w:r>
      <w:r w:rsidRPr="008D04D6">
        <w:rPr>
          <w:rFonts w:ascii="Calibri Light" w:hAnsi="Calibri Light" w:cs="Calibri Light"/>
        </w:rPr>
        <w:t xml:space="preserve">nakládání s odpady; </w:t>
      </w:r>
    </w:p>
    <w:p w14:paraId="6DE0AF15" w14:textId="77777777" w:rsidR="00955CF5" w:rsidRPr="008D04D6" w:rsidRDefault="00955CF5" w:rsidP="00955CF5">
      <w:pPr>
        <w:pStyle w:val="Odstavecseseznamem"/>
        <w:spacing w:line="276" w:lineRule="auto"/>
        <w:ind w:left="2136"/>
        <w:jc w:val="both"/>
        <w:rPr>
          <w:rFonts w:ascii="Calibri Light" w:hAnsi="Calibri Light" w:cs="Calibri Light"/>
        </w:rPr>
      </w:pPr>
    </w:p>
    <w:p w14:paraId="5FA9B9BB" w14:textId="77777777" w:rsidR="00955CF5" w:rsidRPr="008D04D6" w:rsidRDefault="00955CF5" w:rsidP="00184185">
      <w:pPr>
        <w:pStyle w:val="Odstavecseseznamem"/>
        <w:numPr>
          <w:ilvl w:val="0"/>
          <w:numId w:val="19"/>
        </w:numPr>
        <w:spacing w:line="276" w:lineRule="auto"/>
        <w:contextualSpacing/>
        <w:jc w:val="both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t xml:space="preserve">implementaci nového nebo značně zlepšeného produktu, služby nebo postupu souvisejícího s předmětem </w:t>
      </w:r>
      <w:r w:rsidR="00ED2C66" w:rsidRPr="008D04D6">
        <w:rPr>
          <w:rFonts w:ascii="Calibri Light" w:hAnsi="Calibri Light" w:cs="Calibri Light"/>
        </w:rPr>
        <w:t>V</w:t>
      </w:r>
      <w:r w:rsidRPr="008D04D6">
        <w:rPr>
          <w:rFonts w:ascii="Calibri Light" w:hAnsi="Calibri Light" w:cs="Calibri Light"/>
        </w:rPr>
        <w:t xml:space="preserve">eřejné zakázky, bude-li to vzhledem ke smyslu </w:t>
      </w:r>
      <w:r w:rsidR="00ED2C66" w:rsidRPr="008D04D6">
        <w:rPr>
          <w:rFonts w:ascii="Calibri Light" w:hAnsi="Calibri Light" w:cs="Calibri Light"/>
        </w:rPr>
        <w:t xml:space="preserve">a předmětu Veřejné </w:t>
      </w:r>
      <w:r w:rsidRPr="008D04D6">
        <w:rPr>
          <w:rFonts w:ascii="Calibri Light" w:hAnsi="Calibri Light" w:cs="Calibri Light"/>
        </w:rPr>
        <w:t>zakázky možné.</w:t>
      </w:r>
    </w:p>
    <w:p w14:paraId="0D471394" w14:textId="77777777" w:rsidR="00955CF5" w:rsidRPr="008D04D6" w:rsidRDefault="00955CF5" w:rsidP="00955CF5">
      <w:pPr>
        <w:spacing w:before="600" w:line="276" w:lineRule="auto"/>
        <w:rPr>
          <w:rFonts w:ascii="Calibri Light" w:hAnsi="Calibri Light" w:cs="Calibri Light"/>
        </w:rPr>
      </w:pPr>
      <w:r w:rsidRPr="008D04D6">
        <w:rPr>
          <w:rFonts w:ascii="Calibri Light" w:hAnsi="Calibri Light" w:cs="Calibri Light"/>
        </w:rPr>
        <w:lastRenderedPageBreak/>
        <w:t xml:space="preserve">V </w:t>
      </w:r>
      <w:r w:rsidRPr="008D04D6">
        <w:rPr>
          <w:rFonts w:ascii="Calibri Light" w:hAnsi="Calibri Light" w:cs="Calibri Light"/>
          <w:i/>
          <w:highlight w:val="yellow"/>
        </w:rPr>
        <w:t>(bude doplněno</w:t>
      </w:r>
      <w:r w:rsidRPr="008D04D6">
        <w:rPr>
          <w:rFonts w:ascii="Calibri Light" w:hAnsi="Calibri Light" w:cs="Calibri Light"/>
        </w:rPr>
        <w:t xml:space="preserve">) dne </w:t>
      </w:r>
      <w:r w:rsidRPr="008D04D6">
        <w:rPr>
          <w:rFonts w:ascii="Calibri Light" w:hAnsi="Calibri Light" w:cs="Calibri Light"/>
          <w:highlight w:val="yellow"/>
        </w:rPr>
        <w:t>__. __. ____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621"/>
        <w:gridCol w:w="4701"/>
      </w:tblGrid>
      <w:tr w:rsidR="00955CF5" w:rsidRPr="008D04D6" w14:paraId="27E1D3B3" w14:textId="77777777" w:rsidTr="00184185">
        <w:trPr>
          <w:trHeight w:val="1106"/>
        </w:trPr>
        <w:tc>
          <w:tcPr>
            <w:tcW w:w="4621" w:type="dxa"/>
          </w:tcPr>
          <w:p w14:paraId="7AC6C3AB" w14:textId="77777777" w:rsidR="00955CF5" w:rsidRPr="008D04D6" w:rsidRDefault="00955CF5" w:rsidP="00184185">
            <w:pPr>
              <w:spacing w:line="276" w:lineRule="auto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701" w:type="dxa"/>
          </w:tcPr>
          <w:p w14:paraId="364D6C16" w14:textId="77777777" w:rsidR="00955CF5" w:rsidRPr="008D04D6" w:rsidRDefault="00955CF5" w:rsidP="00184185">
            <w:pPr>
              <w:spacing w:before="840" w:line="276" w:lineRule="auto"/>
              <w:jc w:val="center"/>
              <w:rPr>
                <w:rFonts w:ascii="Calibri Light" w:hAnsi="Calibri Light" w:cs="Calibri Light"/>
              </w:rPr>
            </w:pPr>
            <w:r w:rsidRPr="008D04D6">
              <w:rPr>
                <w:rFonts w:ascii="Calibri Light" w:hAnsi="Calibri Light" w:cs="Calibri Light"/>
              </w:rPr>
              <w:t>_________________________</w:t>
            </w:r>
          </w:p>
          <w:p w14:paraId="5338504C" w14:textId="77777777" w:rsidR="00955CF5" w:rsidRPr="008D04D6" w:rsidRDefault="00955CF5" w:rsidP="00184185">
            <w:pPr>
              <w:spacing w:before="120" w:after="120" w:line="276" w:lineRule="auto"/>
              <w:jc w:val="center"/>
              <w:rPr>
                <w:rFonts w:ascii="Calibri Light" w:hAnsi="Calibri Light" w:cs="Calibri Light"/>
                <w:i/>
                <w:highlight w:val="yellow"/>
              </w:rPr>
            </w:pPr>
            <w:r w:rsidRPr="008D04D6">
              <w:rPr>
                <w:rFonts w:ascii="Calibri Light" w:hAnsi="Calibri Light" w:cs="Calibri Light"/>
                <w:i/>
                <w:highlight w:val="yellow"/>
              </w:rPr>
              <w:t>Jméno a funkce osoby oprávněné zastupovat účastníka zadávacího řízení a její podpis</w:t>
            </w:r>
          </w:p>
          <w:p w14:paraId="326D5850" w14:textId="77777777" w:rsidR="00955CF5" w:rsidRPr="008D04D6" w:rsidRDefault="00955CF5" w:rsidP="00184185">
            <w:pPr>
              <w:spacing w:before="120" w:after="120" w:line="276" w:lineRule="auto"/>
              <w:jc w:val="center"/>
              <w:rPr>
                <w:rFonts w:ascii="Calibri Light" w:hAnsi="Calibri Light" w:cs="Calibri Light"/>
                <w:i/>
              </w:rPr>
            </w:pPr>
          </w:p>
        </w:tc>
      </w:tr>
      <w:bookmarkEnd w:id="136"/>
    </w:tbl>
    <w:p w14:paraId="1D833D51" w14:textId="77777777" w:rsidR="00955CF5" w:rsidRPr="008D04D6" w:rsidRDefault="00955CF5" w:rsidP="00FF1FC0">
      <w:pPr>
        <w:rPr>
          <w:rFonts w:ascii="Calibri Light" w:hAnsi="Calibri Light" w:cs="Calibri Light"/>
        </w:rPr>
      </w:pPr>
    </w:p>
    <w:sectPr w:rsidR="00955CF5" w:rsidRPr="008D04D6" w:rsidSect="00CF36D5"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559" w:right="1304" w:bottom="1276" w:left="1304" w:header="0" w:footer="249" w:gutter="0"/>
      <w:cols w:space="708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E90B9" w14:textId="77777777" w:rsidR="003F77D9" w:rsidRDefault="003F77D9">
      <w:r>
        <w:separator/>
      </w:r>
    </w:p>
  </w:endnote>
  <w:endnote w:type="continuationSeparator" w:id="0">
    <w:p w14:paraId="15EDD7E1" w14:textId="77777777" w:rsidR="003F77D9" w:rsidRDefault="003F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 Itc TOT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Pro 55 Roman"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22660" w14:textId="77777777" w:rsidR="003F77D9" w:rsidRDefault="003F77D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F96FD60" w14:textId="77777777" w:rsidR="003F77D9" w:rsidRDefault="003F77D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87104" w14:textId="6C5DF9B3" w:rsidR="003F77D9" w:rsidRDefault="003F77D9" w:rsidP="004B46C5">
    <w:pPr>
      <w:pStyle w:val="Zpat"/>
      <w:jc w:val="right"/>
    </w:pPr>
    <w:r w:rsidRPr="00845954">
      <w:rPr>
        <w:rFonts w:ascii="Calibri" w:hAnsi="Calibri" w:cs="Calibri"/>
        <w:color w:val="808080"/>
        <w:sz w:val="20"/>
        <w:szCs w:val="20"/>
      </w:rPr>
      <w:fldChar w:fldCharType="begin"/>
    </w:r>
    <w:r w:rsidRPr="00845954">
      <w:rPr>
        <w:rFonts w:ascii="Calibri" w:hAnsi="Calibri" w:cs="Calibri"/>
        <w:color w:val="808080"/>
        <w:sz w:val="20"/>
        <w:szCs w:val="20"/>
      </w:rPr>
      <w:instrText xml:space="preserve"> PAGE   \* MERGEFORMAT </w:instrText>
    </w:r>
    <w:r w:rsidRPr="00845954">
      <w:rPr>
        <w:rFonts w:ascii="Calibri" w:hAnsi="Calibri" w:cs="Calibri"/>
        <w:color w:val="808080"/>
        <w:sz w:val="20"/>
        <w:szCs w:val="20"/>
      </w:rPr>
      <w:fldChar w:fldCharType="separate"/>
    </w:r>
    <w:r w:rsidR="00506999">
      <w:rPr>
        <w:rFonts w:ascii="Calibri" w:hAnsi="Calibri" w:cs="Calibri"/>
        <w:noProof/>
        <w:color w:val="808080"/>
        <w:sz w:val="20"/>
        <w:szCs w:val="20"/>
      </w:rPr>
      <w:t>4</w:t>
    </w:r>
    <w:r w:rsidRPr="00845954">
      <w:rPr>
        <w:rFonts w:ascii="Calibri" w:hAnsi="Calibri" w:cs="Calibri"/>
        <w:color w:val="808080"/>
        <w:sz w:val="20"/>
        <w:szCs w:val="20"/>
      </w:rPr>
      <w:fldChar w:fldCharType="end"/>
    </w:r>
    <w:r w:rsidRPr="00845954">
      <w:rPr>
        <w:rFonts w:ascii="Calibri" w:hAnsi="Calibri" w:cs="Calibri"/>
        <w:color w:val="808080"/>
        <w:sz w:val="20"/>
        <w:szCs w:val="20"/>
      </w:rPr>
      <w:t xml:space="preserve"> z </w:t>
    </w:r>
    <w:fldSimple w:instr=" NUMPAGES   \* MERGEFORMAT ">
      <w:r w:rsidR="00506999" w:rsidRPr="00506999">
        <w:rPr>
          <w:rFonts w:ascii="Calibri" w:hAnsi="Calibri" w:cs="Calibri"/>
          <w:noProof/>
          <w:color w:val="808080"/>
          <w:sz w:val="20"/>
          <w:szCs w:val="20"/>
        </w:rPr>
        <w:t>21</w:t>
      </w:r>
    </w:fldSimple>
  </w:p>
  <w:p w14:paraId="7244A514" w14:textId="77777777" w:rsidR="003F77D9" w:rsidRDefault="003F77D9">
    <w:pPr>
      <w:pStyle w:val="Pa2"/>
      <w:ind w:right="360"/>
      <w:jc w:val="both"/>
      <w:rPr>
        <w:rFonts w:ascii="Garamond" w:hAnsi="Garamond"/>
        <w:color w:val="000000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64505" w14:textId="56E5A92D" w:rsidR="003F77D9" w:rsidRDefault="003F77D9" w:rsidP="00845954">
    <w:pPr>
      <w:pStyle w:val="Zpat"/>
      <w:jc w:val="right"/>
    </w:pPr>
    <w:r w:rsidRPr="00845954">
      <w:rPr>
        <w:rFonts w:ascii="Calibri" w:hAnsi="Calibri" w:cs="Calibri"/>
        <w:color w:val="808080"/>
        <w:sz w:val="20"/>
        <w:szCs w:val="20"/>
      </w:rPr>
      <w:fldChar w:fldCharType="begin"/>
    </w:r>
    <w:r w:rsidRPr="00845954">
      <w:rPr>
        <w:rFonts w:ascii="Calibri" w:hAnsi="Calibri" w:cs="Calibri"/>
        <w:color w:val="808080"/>
        <w:sz w:val="20"/>
        <w:szCs w:val="20"/>
      </w:rPr>
      <w:instrText xml:space="preserve"> PAGE   \* MERGEFORMAT </w:instrText>
    </w:r>
    <w:r w:rsidRPr="00845954">
      <w:rPr>
        <w:rFonts w:ascii="Calibri" w:hAnsi="Calibri" w:cs="Calibri"/>
        <w:color w:val="808080"/>
        <w:sz w:val="20"/>
        <w:szCs w:val="20"/>
      </w:rPr>
      <w:fldChar w:fldCharType="separate"/>
    </w:r>
    <w:r w:rsidR="008D04D6">
      <w:rPr>
        <w:rFonts w:ascii="Calibri" w:hAnsi="Calibri" w:cs="Calibri"/>
        <w:noProof/>
        <w:color w:val="808080"/>
        <w:sz w:val="20"/>
        <w:szCs w:val="20"/>
      </w:rPr>
      <w:t>1</w:t>
    </w:r>
    <w:r w:rsidRPr="00845954">
      <w:rPr>
        <w:rFonts w:ascii="Calibri" w:hAnsi="Calibri" w:cs="Calibri"/>
        <w:color w:val="808080"/>
        <w:sz w:val="20"/>
        <w:szCs w:val="20"/>
      </w:rPr>
      <w:fldChar w:fldCharType="end"/>
    </w:r>
    <w:r w:rsidRPr="00845954">
      <w:rPr>
        <w:rFonts w:ascii="Calibri" w:hAnsi="Calibri" w:cs="Calibri"/>
        <w:color w:val="808080"/>
        <w:sz w:val="20"/>
        <w:szCs w:val="20"/>
      </w:rPr>
      <w:t xml:space="preserve"> z </w:t>
    </w:r>
    <w:fldSimple w:instr=" NUMPAGES   \* MERGEFORMAT ">
      <w:r w:rsidR="008D04D6" w:rsidRPr="008D04D6">
        <w:rPr>
          <w:rFonts w:ascii="Calibri" w:hAnsi="Calibri" w:cs="Calibri"/>
          <w:noProof/>
          <w:color w:val="808080"/>
          <w:sz w:val="20"/>
          <w:szCs w:val="20"/>
        </w:rPr>
        <w:t>21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B8A08" w14:textId="77777777" w:rsidR="003F77D9" w:rsidRDefault="003F77D9">
      <w:r>
        <w:separator/>
      </w:r>
    </w:p>
  </w:footnote>
  <w:footnote w:type="continuationSeparator" w:id="0">
    <w:p w14:paraId="128A5BFF" w14:textId="77777777" w:rsidR="003F77D9" w:rsidRDefault="003F7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5C7EE4" w14:textId="77777777" w:rsidR="003F77D9" w:rsidRDefault="003F77D9">
    <w:pPr>
      <w:pStyle w:val="Zhlav"/>
    </w:pPr>
  </w:p>
  <w:p w14:paraId="077CDC47" w14:textId="77777777" w:rsidR="003F77D9" w:rsidRDefault="003F77D9">
    <w:pPr>
      <w:pStyle w:val="Zhlav"/>
    </w:pPr>
  </w:p>
  <w:p w14:paraId="5C1B5566" w14:textId="77777777" w:rsidR="003F77D9" w:rsidRDefault="003F77D9" w:rsidP="00637593">
    <w:pPr>
      <w:pStyle w:val="Zhlav"/>
      <w:jc w:val="center"/>
      <w:rPr>
        <w:rFonts w:ascii="Palatino Linotype" w:hAnsi="Palatino Linotype"/>
        <w:b/>
        <w:sz w:val="22"/>
        <w:szCs w:val="22"/>
      </w:rPr>
    </w:pPr>
  </w:p>
  <w:p w14:paraId="1FA82072" w14:textId="77777777" w:rsidR="003F77D9" w:rsidRDefault="003F77D9" w:rsidP="0063759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6A6DBEE"/>
    <w:name w:val="WW8Num3"/>
    <w:lvl w:ilvl="0">
      <w:start w:val="1"/>
      <w:numFmt w:val="decimal"/>
      <w:pStyle w:val="Nadpis1"/>
      <w:lvlText w:val="%1."/>
      <w:lvlJc w:val="left"/>
      <w:rPr>
        <w:rFonts w:ascii="Calibri Light" w:hAnsi="Calibri Light" w:cs="Calibri Light" w:hint="default"/>
        <w:b/>
        <w:bCs/>
        <w:color w:val="auto"/>
        <w:sz w:val="28"/>
        <w:szCs w:val="28"/>
      </w:rPr>
    </w:lvl>
    <w:lvl w:ilvl="1">
      <w:start w:val="1"/>
      <w:numFmt w:val="decimal"/>
      <w:pStyle w:val="Styl11"/>
      <w:lvlText w:val="%1.%2."/>
      <w:lvlJc w:val="left"/>
      <w:pPr>
        <w:tabs>
          <w:tab w:val="num" w:pos="284"/>
        </w:tabs>
        <w:ind w:left="716" w:hanging="432"/>
      </w:pPr>
      <w:rPr>
        <w:rFonts w:ascii="Calibri Light" w:hAnsi="Calibri Light" w:cs="Calibri Light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/>
        <w:i w:val="0"/>
      </w:rPr>
    </w:lvl>
  </w:abstractNum>
  <w:abstractNum w:abstractNumId="4" w15:restartNumberingAfterBreak="0">
    <w:nsid w:val="008A5204"/>
    <w:multiLevelType w:val="hybridMultilevel"/>
    <w:tmpl w:val="42A05FA4"/>
    <w:name w:val="WW8Num35"/>
    <w:lvl w:ilvl="0" w:tplc="05BA2B42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F22B1"/>
    <w:multiLevelType w:val="hybridMultilevel"/>
    <w:tmpl w:val="17661D9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464AE18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95F7B"/>
    <w:multiLevelType w:val="hybridMultilevel"/>
    <w:tmpl w:val="6CCE89A8"/>
    <w:lvl w:ilvl="0" w:tplc="3F284056">
      <w:start w:val="3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58F9"/>
    <w:multiLevelType w:val="multilevel"/>
    <w:tmpl w:val="40FC59E6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1293"/>
        </w:tabs>
        <w:ind w:left="1293" w:hanging="442"/>
      </w:pPr>
      <w:rPr>
        <w:rFonts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763"/>
        </w:tabs>
        <w:ind w:left="1763" w:hanging="44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9846FD2"/>
    <w:multiLevelType w:val="multilevel"/>
    <w:tmpl w:val="69E62B30"/>
    <w:name w:val="WW8Num33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284"/>
        </w:tabs>
        <w:ind w:left="716" w:hanging="432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2A193F83"/>
    <w:multiLevelType w:val="hybridMultilevel"/>
    <w:tmpl w:val="08EE05B2"/>
    <w:lvl w:ilvl="0" w:tplc="D77084F4">
      <w:start w:val="1"/>
      <w:numFmt w:val="bullet"/>
      <w:lvlText w:val=""/>
      <w:lvlJc w:val="left"/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 w15:restartNumberingAfterBreak="0">
    <w:nsid w:val="2B290F2A"/>
    <w:multiLevelType w:val="hybridMultilevel"/>
    <w:tmpl w:val="1224441A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33935456"/>
    <w:multiLevelType w:val="hybridMultilevel"/>
    <w:tmpl w:val="425065F0"/>
    <w:lvl w:ilvl="0" w:tplc="0D4A0F64">
      <w:start w:val="1"/>
      <w:numFmt w:val="bullet"/>
      <w:pStyle w:val="Tabulka"/>
      <w:lvlText w:val=""/>
      <w:lvlJc w:val="left"/>
      <w:rPr>
        <w:rFonts w:ascii="Wingdings" w:hAnsi="Wingding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12" w15:restartNumberingAfterBreak="0">
    <w:nsid w:val="3FC535E0"/>
    <w:multiLevelType w:val="hybridMultilevel"/>
    <w:tmpl w:val="AB463584"/>
    <w:lvl w:ilvl="0" w:tplc="CC383324">
      <w:start w:val="3"/>
      <w:numFmt w:val="bullet"/>
      <w:lvlText w:val="-"/>
      <w:lvlJc w:val="left"/>
      <w:pPr>
        <w:tabs>
          <w:tab w:val="num" w:pos="1570"/>
        </w:tabs>
        <w:ind w:left="1570" w:hanging="360"/>
      </w:pPr>
      <w:rPr>
        <w:rFonts w:ascii="Calibri" w:eastAsia="SimSun" w:hAnsi="Calibri" w:hint="default"/>
        <w:b/>
      </w:rPr>
    </w:lvl>
    <w:lvl w:ilvl="1" w:tplc="E9223C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DFCC4C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3EA1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62496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3C45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3DC4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B6E7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CCB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693744"/>
    <w:multiLevelType w:val="hybridMultilevel"/>
    <w:tmpl w:val="C4A0C9FA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476EF"/>
    <w:multiLevelType w:val="hybridMultilevel"/>
    <w:tmpl w:val="B02ACF66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7B406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580DC5"/>
    <w:multiLevelType w:val="hybridMultilevel"/>
    <w:tmpl w:val="9E22EEA6"/>
    <w:lvl w:ilvl="0" w:tplc="EBCA6250">
      <w:start w:val="1"/>
      <w:numFmt w:val="lowerLetter"/>
      <w:lvlText w:val="%1)"/>
      <w:lvlJc w:val="left"/>
      <w:pPr>
        <w:ind w:left="1346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59F15AA"/>
    <w:multiLevelType w:val="multilevel"/>
    <w:tmpl w:val="9072F48E"/>
    <w:name w:val="WW8Num34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284"/>
        </w:tabs>
        <w:ind w:left="716" w:hanging="432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51B4392D"/>
    <w:multiLevelType w:val="singleLevel"/>
    <w:tmpl w:val="E8242B96"/>
    <w:lvl w:ilvl="0">
      <w:start w:val="1"/>
      <w:numFmt w:val="upperLetter"/>
      <w:pStyle w:val="s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8" w15:restartNumberingAfterBreak="0">
    <w:nsid w:val="54AE4C8E"/>
    <w:multiLevelType w:val="hybridMultilevel"/>
    <w:tmpl w:val="B65C5580"/>
    <w:lvl w:ilvl="0" w:tplc="0405000F">
      <w:start w:val="1"/>
      <w:numFmt w:val="decimal"/>
      <w:lvlText w:val="%1."/>
      <w:lvlJc w:val="left"/>
      <w:pPr>
        <w:ind w:left="1600" w:hanging="360"/>
      </w:pPr>
    </w:lvl>
    <w:lvl w:ilvl="1" w:tplc="81F06A1C">
      <w:start w:val="1"/>
      <w:numFmt w:val="lowerLetter"/>
      <w:lvlText w:val="%2)"/>
      <w:lvlJc w:val="left"/>
      <w:pPr>
        <w:ind w:left="232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040" w:hanging="180"/>
      </w:pPr>
    </w:lvl>
    <w:lvl w:ilvl="3" w:tplc="0405000F" w:tentative="1">
      <w:start w:val="1"/>
      <w:numFmt w:val="decimal"/>
      <w:lvlText w:val="%4."/>
      <w:lvlJc w:val="left"/>
      <w:pPr>
        <w:ind w:left="3760" w:hanging="360"/>
      </w:pPr>
    </w:lvl>
    <w:lvl w:ilvl="4" w:tplc="04050019" w:tentative="1">
      <w:start w:val="1"/>
      <w:numFmt w:val="lowerLetter"/>
      <w:lvlText w:val="%5."/>
      <w:lvlJc w:val="left"/>
      <w:pPr>
        <w:ind w:left="4480" w:hanging="360"/>
      </w:pPr>
    </w:lvl>
    <w:lvl w:ilvl="5" w:tplc="0405001B" w:tentative="1">
      <w:start w:val="1"/>
      <w:numFmt w:val="lowerRoman"/>
      <w:lvlText w:val="%6."/>
      <w:lvlJc w:val="right"/>
      <w:pPr>
        <w:ind w:left="5200" w:hanging="180"/>
      </w:pPr>
    </w:lvl>
    <w:lvl w:ilvl="6" w:tplc="0405000F" w:tentative="1">
      <w:start w:val="1"/>
      <w:numFmt w:val="decimal"/>
      <w:lvlText w:val="%7."/>
      <w:lvlJc w:val="left"/>
      <w:pPr>
        <w:ind w:left="5920" w:hanging="360"/>
      </w:pPr>
    </w:lvl>
    <w:lvl w:ilvl="7" w:tplc="04050019" w:tentative="1">
      <w:start w:val="1"/>
      <w:numFmt w:val="lowerLetter"/>
      <w:lvlText w:val="%8."/>
      <w:lvlJc w:val="left"/>
      <w:pPr>
        <w:ind w:left="6640" w:hanging="360"/>
      </w:pPr>
    </w:lvl>
    <w:lvl w:ilvl="8" w:tplc="0405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9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113F3"/>
    <w:multiLevelType w:val="multilevel"/>
    <w:tmpl w:val="BFACDD94"/>
    <w:lvl w:ilvl="0">
      <w:start w:val="1"/>
      <w:numFmt w:val="decimal"/>
      <w:pStyle w:val="Seznamploh"/>
      <w:lvlText w:val="Příloha %1"/>
      <w:lvlJc w:val="left"/>
      <w:pPr>
        <w:tabs>
          <w:tab w:val="num" w:pos="1106"/>
        </w:tabs>
        <w:ind w:left="1106" w:hanging="1106"/>
      </w:pPr>
      <w:rPr>
        <w:rFonts w:ascii="Palatino Linotype" w:hAnsi="Palatino Linotype" w:cs="Calibri" w:hint="default"/>
        <w:b w:val="0"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2315"/>
        </w:tabs>
        <w:ind w:left="2315" w:hanging="1105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268"/>
        </w:tabs>
        <w:ind w:left="2268" w:hanging="850"/>
      </w:pPr>
      <w:rPr>
        <w:rFonts w:ascii="Times New Roman" w:hAnsi="Times New Roman" w:cs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3260"/>
        </w:tabs>
        <w:ind w:left="3260" w:hanging="992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606E2282"/>
    <w:multiLevelType w:val="hybridMultilevel"/>
    <w:tmpl w:val="407064FE"/>
    <w:lvl w:ilvl="0" w:tplc="40F45BE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978DD"/>
    <w:multiLevelType w:val="hybridMultilevel"/>
    <w:tmpl w:val="75468B66"/>
    <w:lvl w:ilvl="0" w:tplc="CC383324">
      <w:start w:val="3"/>
      <w:numFmt w:val="bullet"/>
      <w:lvlText w:val="-"/>
      <w:lvlJc w:val="left"/>
      <w:pPr>
        <w:ind w:left="1352" w:hanging="360"/>
      </w:pPr>
      <w:rPr>
        <w:rFonts w:ascii="Calibri" w:eastAsia="SimSun" w:hAnsi="Calibri" w:hint="default"/>
        <w:b/>
      </w:rPr>
    </w:lvl>
    <w:lvl w:ilvl="1" w:tplc="040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6F4B5D6A"/>
    <w:multiLevelType w:val="multilevel"/>
    <w:tmpl w:val="465A62A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269"/>
        </w:tabs>
        <w:ind w:left="2269" w:hanging="567"/>
      </w:pPr>
      <w:rPr>
        <w:rFonts w:ascii="Calibri" w:hAnsi="Calibri" w:cs="Arial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3"/>
        </w:tabs>
        <w:ind w:left="993" w:hanging="425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70F00470"/>
    <w:multiLevelType w:val="multilevel"/>
    <w:tmpl w:val="02FC011C"/>
    <w:name w:val="WW8Num32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284"/>
        </w:tabs>
        <w:ind w:left="716" w:hanging="432"/>
      </w:pPr>
      <w:rPr>
        <w:rFonts w:ascii="Calibri" w:hAnsi="Calibri" w:cs="Calibri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5" w15:restartNumberingAfterBreak="0">
    <w:nsid w:val="7BA53AFB"/>
    <w:multiLevelType w:val="hybridMultilevel"/>
    <w:tmpl w:val="D3108908"/>
    <w:lvl w:ilvl="0" w:tplc="D32E46E8">
      <w:start w:val="1"/>
      <w:numFmt w:val="bullet"/>
      <w:pStyle w:val="Normal1"/>
      <w:lvlText w:val="-"/>
      <w:lvlJc w:val="left"/>
      <w:pPr>
        <w:tabs>
          <w:tab w:val="num" w:pos="0"/>
        </w:tabs>
        <w:ind w:left="680" w:hanging="283"/>
      </w:pPr>
      <w:rPr>
        <w:rFonts w:ascii="Garamond" w:eastAsia="MingLiU" w:hAnsi="Garamond" w:cs="MingLiU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8533E"/>
    <w:multiLevelType w:val="hybridMultilevel"/>
    <w:tmpl w:val="69B01570"/>
    <w:lvl w:ilvl="0" w:tplc="E9F0430A">
      <w:start w:val="1"/>
      <w:numFmt w:val="upperLetter"/>
      <w:pStyle w:val="Preambule"/>
      <w:lvlText w:val="(%1)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63820F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0A58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F6B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603E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043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CE8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3C2A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1E1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0"/>
  </w:num>
  <w:num w:numId="3">
    <w:abstractNumId w:val="20"/>
  </w:num>
  <w:num w:numId="4">
    <w:abstractNumId w:val="18"/>
  </w:num>
  <w:num w:numId="5">
    <w:abstractNumId w:val="1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5"/>
  </w:num>
  <w:num w:numId="13">
    <w:abstractNumId w:val="21"/>
  </w:num>
  <w:num w:numId="14">
    <w:abstractNumId w:val="11"/>
  </w:num>
  <w:num w:numId="15">
    <w:abstractNumId w:val="23"/>
  </w:num>
  <w:num w:numId="16">
    <w:abstractNumId w:val="22"/>
  </w:num>
  <w:num w:numId="17">
    <w:abstractNumId w:val="9"/>
  </w:num>
  <w:num w:numId="18">
    <w:abstractNumId w:val="15"/>
  </w:num>
  <w:num w:numId="19">
    <w:abstractNumId w:val="6"/>
  </w:num>
  <w:num w:numId="20">
    <w:abstractNumId w:val="10"/>
  </w:num>
  <w:num w:numId="21">
    <w:abstractNumId w:val="12"/>
  </w:num>
  <w:num w:numId="22">
    <w:abstractNumId w:val="7"/>
  </w:num>
  <w:num w:numId="2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81"/>
    <w:rsid w:val="00000757"/>
    <w:rsid w:val="00000DD2"/>
    <w:rsid w:val="00001AE3"/>
    <w:rsid w:val="00004D96"/>
    <w:rsid w:val="000066E0"/>
    <w:rsid w:val="00010075"/>
    <w:rsid w:val="00010BA2"/>
    <w:rsid w:val="0001171A"/>
    <w:rsid w:val="00011EA1"/>
    <w:rsid w:val="000168C7"/>
    <w:rsid w:val="0001780F"/>
    <w:rsid w:val="00022125"/>
    <w:rsid w:val="00023339"/>
    <w:rsid w:val="00023726"/>
    <w:rsid w:val="00023CB3"/>
    <w:rsid w:val="00024FFE"/>
    <w:rsid w:val="00025CC9"/>
    <w:rsid w:val="0002757E"/>
    <w:rsid w:val="00031B4B"/>
    <w:rsid w:val="000378E6"/>
    <w:rsid w:val="000415FB"/>
    <w:rsid w:val="00041A6C"/>
    <w:rsid w:val="0004274B"/>
    <w:rsid w:val="00043049"/>
    <w:rsid w:val="00045BDE"/>
    <w:rsid w:val="00045D8C"/>
    <w:rsid w:val="0005512E"/>
    <w:rsid w:val="000563F0"/>
    <w:rsid w:val="000603EF"/>
    <w:rsid w:val="000621E9"/>
    <w:rsid w:val="00062DBF"/>
    <w:rsid w:val="00066A79"/>
    <w:rsid w:val="00067AB7"/>
    <w:rsid w:val="00071988"/>
    <w:rsid w:val="00073D50"/>
    <w:rsid w:val="000804A8"/>
    <w:rsid w:val="0008097C"/>
    <w:rsid w:val="000818C2"/>
    <w:rsid w:val="00081B5F"/>
    <w:rsid w:val="00085A56"/>
    <w:rsid w:val="00087192"/>
    <w:rsid w:val="000906ED"/>
    <w:rsid w:val="0009271D"/>
    <w:rsid w:val="00093129"/>
    <w:rsid w:val="00094191"/>
    <w:rsid w:val="0009773C"/>
    <w:rsid w:val="0009780E"/>
    <w:rsid w:val="00097D25"/>
    <w:rsid w:val="000A51A0"/>
    <w:rsid w:val="000A52EC"/>
    <w:rsid w:val="000A5396"/>
    <w:rsid w:val="000A615C"/>
    <w:rsid w:val="000A6D14"/>
    <w:rsid w:val="000B0031"/>
    <w:rsid w:val="000B07F0"/>
    <w:rsid w:val="000B163B"/>
    <w:rsid w:val="000B269D"/>
    <w:rsid w:val="000B3C36"/>
    <w:rsid w:val="000B7056"/>
    <w:rsid w:val="000C0780"/>
    <w:rsid w:val="000C0D1D"/>
    <w:rsid w:val="000C6D2A"/>
    <w:rsid w:val="000C722D"/>
    <w:rsid w:val="000D0CBE"/>
    <w:rsid w:val="000D1240"/>
    <w:rsid w:val="000D794B"/>
    <w:rsid w:val="000E1AC5"/>
    <w:rsid w:val="000F23A9"/>
    <w:rsid w:val="000F2772"/>
    <w:rsid w:val="000F3C49"/>
    <w:rsid w:val="000F5C2C"/>
    <w:rsid w:val="00101465"/>
    <w:rsid w:val="001052E9"/>
    <w:rsid w:val="00105F86"/>
    <w:rsid w:val="00106FCD"/>
    <w:rsid w:val="00107F98"/>
    <w:rsid w:val="001143D4"/>
    <w:rsid w:val="00114C9A"/>
    <w:rsid w:val="00114E89"/>
    <w:rsid w:val="00120327"/>
    <w:rsid w:val="00122E6D"/>
    <w:rsid w:val="001267C5"/>
    <w:rsid w:val="00132426"/>
    <w:rsid w:val="0013315C"/>
    <w:rsid w:val="001334A2"/>
    <w:rsid w:val="00141FF0"/>
    <w:rsid w:val="001428A0"/>
    <w:rsid w:val="001429D6"/>
    <w:rsid w:val="00143647"/>
    <w:rsid w:val="001442FA"/>
    <w:rsid w:val="00145FC4"/>
    <w:rsid w:val="001504FD"/>
    <w:rsid w:val="001521D1"/>
    <w:rsid w:val="0015775F"/>
    <w:rsid w:val="00160553"/>
    <w:rsid w:val="00162213"/>
    <w:rsid w:val="0016364F"/>
    <w:rsid w:val="001638C9"/>
    <w:rsid w:val="00163C0A"/>
    <w:rsid w:val="001646B7"/>
    <w:rsid w:val="00171970"/>
    <w:rsid w:val="00172E0C"/>
    <w:rsid w:val="0017449A"/>
    <w:rsid w:val="00180809"/>
    <w:rsid w:val="00181A30"/>
    <w:rsid w:val="001834F8"/>
    <w:rsid w:val="00183830"/>
    <w:rsid w:val="00183DD1"/>
    <w:rsid w:val="00184185"/>
    <w:rsid w:val="00184BB4"/>
    <w:rsid w:val="001851EB"/>
    <w:rsid w:val="00186595"/>
    <w:rsid w:val="00190C45"/>
    <w:rsid w:val="00197EB6"/>
    <w:rsid w:val="001A0506"/>
    <w:rsid w:val="001A15B1"/>
    <w:rsid w:val="001A1C9E"/>
    <w:rsid w:val="001A222A"/>
    <w:rsid w:val="001A32B4"/>
    <w:rsid w:val="001A36C2"/>
    <w:rsid w:val="001A57EE"/>
    <w:rsid w:val="001A6D4F"/>
    <w:rsid w:val="001B79E2"/>
    <w:rsid w:val="001C0D84"/>
    <w:rsid w:val="001C2947"/>
    <w:rsid w:val="001D37DC"/>
    <w:rsid w:val="001D5A37"/>
    <w:rsid w:val="001E0223"/>
    <w:rsid w:val="001E0A9E"/>
    <w:rsid w:val="001E2E9D"/>
    <w:rsid w:val="001E4EA3"/>
    <w:rsid w:val="001E77CA"/>
    <w:rsid w:val="001F37DD"/>
    <w:rsid w:val="001F5623"/>
    <w:rsid w:val="001F6963"/>
    <w:rsid w:val="001F69E0"/>
    <w:rsid w:val="001F7883"/>
    <w:rsid w:val="00200386"/>
    <w:rsid w:val="00206FA1"/>
    <w:rsid w:val="00210326"/>
    <w:rsid w:val="0021330D"/>
    <w:rsid w:val="002160A3"/>
    <w:rsid w:val="002171F0"/>
    <w:rsid w:val="002172E0"/>
    <w:rsid w:val="00220788"/>
    <w:rsid w:val="002247D1"/>
    <w:rsid w:val="002250F9"/>
    <w:rsid w:val="00227C43"/>
    <w:rsid w:val="0023103C"/>
    <w:rsid w:val="00233919"/>
    <w:rsid w:val="002358E6"/>
    <w:rsid w:val="002370AF"/>
    <w:rsid w:val="002401EB"/>
    <w:rsid w:val="00245716"/>
    <w:rsid w:val="00251929"/>
    <w:rsid w:val="0025196D"/>
    <w:rsid w:val="002520EF"/>
    <w:rsid w:val="00253A98"/>
    <w:rsid w:val="00254AF0"/>
    <w:rsid w:val="00255E61"/>
    <w:rsid w:val="002575DC"/>
    <w:rsid w:val="00260D01"/>
    <w:rsid w:val="002611DE"/>
    <w:rsid w:val="002618C2"/>
    <w:rsid w:val="002638D3"/>
    <w:rsid w:val="00263D05"/>
    <w:rsid w:val="00263D07"/>
    <w:rsid w:val="00264CAE"/>
    <w:rsid w:val="00265AE5"/>
    <w:rsid w:val="00267590"/>
    <w:rsid w:val="00271208"/>
    <w:rsid w:val="0027790E"/>
    <w:rsid w:val="00277A23"/>
    <w:rsid w:val="00280656"/>
    <w:rsid w:val="002861B1"/>
    <w:rsid w:val="0028709C"/>
    <w:rsid w:val="00287716"/>
    <w:rsid w:val="00294B1F"/>
    <w:rsid w:val="00294FAB"/>
    <w:rsid w:val="00296665"/>
    <w:rsid w:val="00297191"/>
    <w:rsid w:val="002A1519"/>
    <w:rsid w:val="002A3FC7"/>
    <w:rsid w:val="002A4545"/>
    <w:rsid w:val="002A64CC"/>
    <w:rsid w:val="002B3B80"/>
    <w:rsid w:val="002B4303"/>
    <w:rsid w:val="002C0F75"/>
    <w:rsid w:val="002C265E"/>
    <w:rsid w:val="002D08D2"/>
    <w:rsid w:val="002D092B"/>
    <w:rsid w:val="002D0A2D"/>
    <w:rsid w:val="002D203B"/>
    <w:rsid w:val="002D7A80"/>
    <w:rsid w:val="002E3481"/>
    <w:rsid w:val="002E3515"/>
    <w:rsid w:val="002E3D81"/>
    <w:rsid w:val="002F007E"/>
    <w:rsid w:val="002F0405"/>
    <w:rsid w:val="002F1782"/>
    <w:rsid w:val="002F25F3"/>
    <w:rsid w:val="002F4F7A"/>
    <w:rsid w:val="002F5239"/>
    <w:rsid w:val="002F79A4"/>
    <w:rsid w:val="003009E1"/>
    <w:rsid w:val="00302FC4"/>
    <w:rsid w:val="003116D3"/>
    <w:rsid w:val="003121A9"/>
    <w:rsid w:val="00312868"/>
    <w:rsid w:val="00323A4A"/>
    <w:rsid w:val="003247BF"/>
    <w:rsid w:val="00326C41"/>
    <w:rsid w:val="003306E1"/>
    <w:rsid w:val="00330A69"/>
    <w:rsid w:val="00333231"/>
    <w:rsid w:val="00334718"/>
    <w:rsid w:val="00334AB6"/>
    <w:rsid w:val="003444A7"/>
    <w:rsid w:val="00345CD0"/>
    <w:rsid w:val="00347D15"/>
    <w:rsid w:val="00354093"/>
    <w:rsid w:val="00354324"/>
    <w:rsid w:val="003556C5"/>
    <w:rsid w:val="003558E8"/>
    <w:rsid w:val="0035633E"/>
    <w:rsid w:val="003565FC"/>
    <w:rsid w:val="00357EB5"/>
    <w:rsid w:val="00366740"/>
    <w:rsid w:val="00366990"/>
    <w:rsid w:val="00366B0B"/>
    <w:rsid w:val="00367A29"/>
    <w:rsid w:val="00376583"/>
    <w:rsid w:val="00377AA4"/>
    <w:rsid w:val="00377ABA"/>
    <w:rsid w:val="00380CE2"/>
    <w:rsid w:val="00380E8A"/>
    <w:rsid w:val="00382877"/>
    <w:rsid w:val="003875EB"/>
    <w:rsid w:val="00391DEF"/>
    <w:rsid w:val="0039340B"/>
    <w:rsid w:val="00395EFE"/>
    <w:rsid w:val="003A4DA1"/>
    <w:rsid w:val="003B24F1"/>
    <w:rsid w:val="003B383C"/>
    <w:rsid w:val="003B476C"/>
    <w:rsid w:val="003B4780"/>
    <w:rsid w:val="003B4881"/>
    <w:rsid w:val="003B4DD0"/>
    <w:rsid w:val="003B4F26"/>
    <w:rsid w:val="003B522F"/>
    <w:rsid w:val="003C0C03"/>
    <w:rsid w:val="003C2489"/>
    <w:rsid w:val="003C2945"/>
    <w:rsid w:val="003C2EF3"/>
    <w:rsid w:val="003C4BC2"/>
    <w:rsid w:val="003D01FD"/>
    <w:rsid w:val="003D0D4B"/>
    <w:rsid w:val="003D1D74"/>
    <w:rsid w:val="003D35BE"/>
    <w:rsid w:val="003D5AC6"/>
    <w:rsid w:val="003D62DA"/>
    <w:rsid w:val="003D66B7"/>
    <w:rsid w:val="003E0C13"/>
    <w:rsid w:val="003E2F2A"/>
    <w:rsid w:val="003E305B"/>
    <w:rsid w:val="003E353C"/>
    <w:rsid w:val="003E42FF"/>
    <w:rsid w:val="003E4E2D"/>
    <w:rsid w:val="003E5330"/>
    <w:rsid w:val="003E5987"/>
    <w:rsid w:val="003F2D5F"/>
    <w:rsid w:val="003F3030"/>
    <w:rsid w:val="003F3DA6"/>
    <w:rsid w:val="003F3FAD"/>
    <w:rsid w:val="003F40D2"/>
    <w:rsid w:val="003F77D9"/>
    <w:rsid w:val="0040047B"/>
    <w:rsid w:val="004005F0"/>
    <w:rsid w:val="00401926"/>
    <w:rsid w:val="00404CE2"/>
    <w:rsid w:val="00406028"/>
    <w:rsid w:val="004077E0"/>
    <w:rsid w:val="004100C7"/>
    <w:rsid w:val="004111DC"/>
    <w:rsid w:val="00411CA2"/>
    <w:rsid w:val="00415090"/>
    <w:rsid w:val="0041536D"/>
    <w:rsid w:val="004223DC"/>
    <w:rsid w:val="0042326F"/>
    <w:rsid w:val="00423598"/>
    <w:rsid w:val="00427FE7"/>
    <w:rsid w:val="00430B72"/>
    <w:rsid w:val="00430E49"/>
    <w:rsid w:val="00431E6C"/>
    <w:rsid w:val="00432D77"/>
    <w:rsid w:val="00433A23"/>
    <w:rsid w:val="00434381"/>
    <w:rsid w:val="00435D33"/>
    <w:rsid w:val="0043667F"/>
    <w:rsid w:val="00436C66"/>
    <w:rsid w:val="00436ED1"/>
    <w:rsid w:val="00437F43"/>
    <w:rsid w:val="00442D86"/>
    <w:rsid w:val="004436AF"/>
    <w:rsid w:val="0044391B"/>
    <w:rsid w:val="00444059"/>
    <w:rsid w:val="00447319"/>
    <w:rsid w:val="00450AE6"/>
    <w:rsid w:val="004515E5"/>
    <w:rsid w:val="00451804"/>
    <w:rsid w:val="00452CF7"/>
    <w:rsid w:val="00455CA4"/>
    <w:rsid w:val="00461A65"/>
    <w:rsid w:val="00462051"/>
    <w:rsid w:val="004665AE"/>
    <w:rsid w:val="004708E1"/>
    <w:rsid w:val="00471FB0"/>
    <w:rsid w:val="0047784A"/>
    <w:rsid w:val="00483DC0"/>
    <w:rsid w:val="00484D29"/>
    <w:rsid w:val="004859DC"/>
    <w:rsid w:val="00493698"/>
    <w:rsid w:val="004957D4"/>
    <w:rsid w:val="00496593"/>
    <w:rsid w:val="004A26D7"/>
    <w:rsid w:val="004A2AEF"/>
    <w:rsid w:val="004A393E"/>
    <w:rsid w:val="004A6238"/>
    <w:rsid w:val="004A6CBF"/>
    <w:rsid w:val="004A7E32"/>
    <w:rsid w:val="004B2EAE"/>
    <w:rsid w:val="004B43B0"/>
    <w:rsid w:val="004B46C5"/>
    <w:rsid w:val="004B657A"/>
    <w:rsid w:val="004B68D7"/>
    <w:rsid w:val="004C03CA"/>
    <w:rsid w:val="004C170B"/>
    <w:rsid w:val="004C21DE"/>
    <w:rsid w:val="004C3141"/>
    <w:rsid w:val="004C3B12"/>
    <w:rsid w:val="004C5180"/>
    <w:rsid w:val="004C637D"/>
    <w:rsid w:val="004C7E14"/>
    <w:rsid w:val="004D1FEB"/>
    <w:rsid w:val="004D21F7"/>
    <w:rsid w:val="004D64C4"/>
    <w:rsid w:val="004E0933"/>
    <w:rsid w:val="004E7C5C"/>
    <w:rsid w:val="004F49F2"/>
    <w:rsid w:val="004F686C"/>
    <w:rsid w:val="00500F4E"/>
    <w:rsid w:val="005052CA"/>
    <w:rsid w:val="005062B1"/>
    <w:rsid w:val="00506999"/>
    <w:rsid w:val="00507697"/>
    <w:rsid w:val="005176F7"/>
    <w:rsid w:val="0052026E"/>
    <w:rsid w:val="005226A0"/>
    <w:rsid w:val="00522D8E"/>
    <w:rsid w:val="005249C1"/>
    <w:rsid w:val="005254F6"/>
    <w:rsid w:val="00527E02"/>
    <w:rsid w:val="00536474"/>
    <w:rsid w:val="00536556"/>
    <w:rsid w:val="00536C02"/>
    <w:rsid w:val="00537712"/>
    <w:rsid w:val="00537730"/>
    <w:rsid w:val="005414B5"/>
    <w:rsid w:val="00545AED"/>
    <w:rsid w:val="00546670"/>
    <w:rsid w:val="00551084"/>
    <w:rsid w:val="00551C54"/>
    <w:rsid w:val="00553293"/>
    <w:rsid w:val="005553F4"/>
    <w:rsid w:val="00556DB9"/>
    <w:rsid w:val="0056463A"/>
    <w:rsid w:val="0057096D"/>
    <w:rsid w:val="00582B1D"/>
    <w:rsid w:val="00583C5A"/>
    <w:rsid w:val="00584AD8"/>
    <w:rsid w:val="0058755A"/>
    <w:rsid w:val="005904A3"/>
    <w:rsid w:val="005936CA"/>
    <w:rsid w:val="00593CCC"/>
    <w:rsid w:val="00594C75"/>
    <w:rsid w:val="005966FC"/>
    <w:rsid w:val="005A535D"/>
    <w:rsid w:val="005A6D03"/>
    <w:rsid w:val="005A7031"/>
    <w:rsid w:val="005B33C9"/>
    <w:rsid w:val="005B3D56"/>
    <w:rsid w:val="005B6F72"/>
    <w:rsid w:val="005C02B1"/>
    <w:rsid w:val="005C036D"/>
    <w:rsid w:val="005C061A"/>
    <w:rsid w:val="005C1ECD"/>
    <w:rsid w:val="005C5868"/>
    <w:rsid w:val="005C5DBC"/>
    <w:rsid w:val="005C682E"/>
    <w:rsid w:val="005C69D0"/>
    <w:rsid w:val="005D0A78"/>
    <w:rsid w:val="005D3261"/>
    <w:rsid w:val="005D3B91"/>
    <w:rsid w:val="005D3CA2"/>
    <w:rsid w:val="005E047D"/>
    <w:rsid w:val="005E1131"/>
    <w:rsid w:val="005E1648"/>
    <w:rsid w:val="005E1C2B"/>
    <w:rsid w:val="005E2A62"/>
    <w:rsid w:val="005E5C6F"/>
    <w:rsid w:val="005F02C7"/>
    <w:rsid w:val="006005B6"/>
    <w:rsid w:val="006008EE"/>
    <w:rsid w:val="00600B41"/>
    <w:rsid w:val="00606981"/>
    <w:rsid w:val="00612FE3"/>
    <w:rsid w:val="00613BA9"/>
    <w:rsid w:val="0061598B"/>
    <w:rsid w:val="00615CF3"/>
    <w:rsid w:val="006170C0"/>
    <w:rsid w:val="006172FF"/>
    <w:rsid w:val="00621E6F"/>
    <w:rsid w:val="00623178"/>
    <w:rsid w:val="00623C90"/>
    <w:rsid w:val="00623E45"/>
    <w:rsid w:val="006257AC"/>
    <w:rsid w:val="006261EA"/>
    <w:rsid w:val="00626225"/>
    <w:rsid w:val="0063017B"/>
    <w:rsid w:val="0063131B"/>
    <w:rsid w:val="00632C4E"/>
    <w:rsid w:val="00632D83"/>
    <w:rsid w:val="006342FA"/>
    <w:rsid w:val="0063601F"/>
    <w:rsid w:val="00637593"/>
    <w:rsid w:val="006445A1"/>
    <w:rsid w:val="00650BDE"/>
    <w:rsid w:val="00651FC6"/>
    <w:rsid w:val="00661FAF"/>
    <w:rsid w:val="006632EF"/>
    <w:rsid w:val="00667C41"/>
    <w:rsid w:val="00670AED"/>
    <w:rsid w:val="00674582"/>
    <w:rsid w:val="006816F9"/>
    <w:rsid w:val="00683F46"/>
    <w:rsid w:val="00690A62"/>
    <w:rsid w:val="006919FD"/>
    <w:rsid w:val="00693672"/>
    <w:rsid w:val="00693BBC"/>
    <w:rsid w:val="00694436"/>
    <w:rsid w:val="00694D62"/>
    <w:rsid w:val="00697C3D"/>
    <w:rsid w:val="006A1DF6"/>
    <w:rsid w:val="006A47F4"/>
    <w:rsid w:val="006A6004"/>
    <w:rsid w:val="006B63F3"/>
    <w:rsid w:val="006C0310"/>
    <w:rsid w:val="006C2D40"/>
    <w:rsid w:val="006C2F83"/>
    <w:rsid w:val="006C54C3"/>
    <w:rsid w:val="006D0808"/>
    <w:rsid w:val="006D08E0"/>
    <w:rsid w:val="006D3934"/>
    <w:rsid w:val="006D77F9"/>
    <w:rsid w:val="006E16E5"/>
    <w:rsid w:val="006E2989"/>
    <w:rsid w:val="006F1524"/>
    <w:rsid w:val="006F3C35"/>
    <w:rsid w:val="006F40A9"/>
    <w:rsid w:val="006F4AE7"/>
    <w:rsid w:val="006F6229"/>
    <w:rsid w:val="006F6762"/>
    <w:rsid w:val="006F6928"/>
    <w:rsid w:val="006F6BAA"/>
    <w:rsid w:val="006F7A3E"/>
    <w:rsid w:val="006F7B1C"/>
    <w:rsid w:val="007021AF"/>
    <w:rsid w:val="007106BD"/>
    <w:rsid w:val="00714944"/>
    <w:rsid w:val="00714C2C"/>
    <w:rsid w:val="0071620F"/>
    <w:rsid w:val="00721643"/>
    <w:rsid w:val="0072469A"/>
    <w:rsid w:val="00724C68"/>
    <w:rsid w:val="00726865"/>
    <w:rsid w:val="007307F4"/>
    <w:rsid w:val="00740E9B"/>
    <w:rsid w:val="00740FCE"/>
    <w:rsid w:val="007476B4"/>
    <w:rsid w:val="00751E3C"/>
    <w:rsid w:val="007544D5"/>
    <w:rsid w:val="0075507F"/>
    <w:rsid w:val="00757672"/>
    <w:rsid w:val="007615F2"/>
    <w:rsid w:val="007624B2"/>
    <w:rsid w:val="00764037"/>
    <w:rsid w:val="0076744F"/>
    <w:rsid w:val="00767DA7"/>
    <w:rsid w:val="007702C2"/>
    <w:rsid w:val="007718E2"/>
    <w:rsid w:val="00773732"/>
    <w:rsid w:val="007769F7"/>
    <w:rsid w:val="0078485D"/>
    <w:rsid w:val="00785B92"/>
    <w:rsid w:val="007924A9"/>
    <w:rsid w:val="00793C21"/>
    <w:rsid w:val="00794765"/>
    <w:rsid w:val="007A04DA"/>
    <w:rsid w:val="007A2724"/>
    <w:rsid w:val="007A2E8B"/>
    <w:rsid w:val="007A5F54"/>
    <w:rsid w:val="007B25C8"/>
    <w:rsid w:val="007B594E"/>
    <w:rsid w:val="007B6023"/>
    <w:rsid w:val="007B6E50"/>
    <w:rsid w:val="007C06E4"/>
    <w:rsid w:val="007C1C6E"/>
    <w:rsid w:val="007C3739"/>
    <w:rsid w:val="007C53ED"/>
    <w:rsid w:val="007D34D0"/>
    <w:rsid w:val="007D3DF2"/>
    <w:rsid w:val="007D60E5"/>
    <w:rsid w:val="007D6E8B"/>
    <w:rsid w:val="007E3EC5"/>
    <w:rsid w:val="007E5659"/>
    <w:rsid w:val="007E7351"/>
    <w:rsid w:val="007E7355"/>
    <w:rsid w:val="007F073E"/>
    <w:rsid w:val="007F1768"/>
    <w:rsid w:val="007F41DC"/>
    <w:rsid w:val="007F538D"/>
    <w:rsid w:val="007F6EEC"/>
    <w:rsid w:val="007F7BBB"/>
    <w:rsid w:val="00800506"/>
    <w:rsid w:val="008016AD"/>
    <w:rsid w:val="0080198E"/>
    <w:rsid w:val="00802344"/>
    <w:rsid w:val="008032C4"/>
    <w:rsid w:val="00804FE4"/>
    <w:rsid w:val="00807116"/>
    <w:rsid w:val="0080785E"/>
    <w:rsid w:val="00807E6E"/>
    <w:rsid w:val="0081139B"/>
    <w:rsid w:val="00815C42"/>
    <w:rsid w:val="00822D4E"/>
    <w:rsid w:val="00825849"/>
    <w:rsid w:val="00826B91"/>
    <w:rsid w:val="00827F0B"/>
    <w:rsid w:val="00830B8F"/>
    <w:rsid w:val="008312B4"/>
    <w:rsid w:val="008418D4"/>
    <w:rsid w:val="00842CE6"/>
    <w:rsid w:val="008444E5"/>
    <w:rsid w:val="00845954"/>
    <w:rsid w:val="00846052"/>
    <w:rsid w:val="00850D42"/>
    <w:rsid w:val="0085163A"/>
    <w:rsid w:val="00853A0D"/>
    <w:rsid w:val="0087273B"/>
    <w:rsid w:val="0087442C"/>
    <w:rsid w:val="00875B91"/>
    <w:rsid w:val="008778F3"/>
    <w:rsid w:val="00885E55"/>
    <w:rsid w:val="00886133"/>
    <w:rsid w:val="008873A1"/>
    <w:rsid w:val="0089404E"/>
    <w:rsid w:val="008A1F7C"/>
    <w:rsid w:val="008A2194"/>
    <w:rsid w:val="008A3514"/>
    <w:rsid w:val="008A3A0F"/>
    <w:rsid w:val="008A575B"/>
    <w:rsid w:val="008A6558"/>
    <w:rsid w:val="008A6583"/>
    <w:rsid w:val="008B0D39"/>
    <w:rsid w:val="008B270E"/>
    <w:rsid w:val="008B3DD4"/>
    <w:rsid w:val="008B511A"/>
    <w:rsid w:val="008B697B"/>
    <w:rsid w:val="008B7900"/>
    <w:rsid w:val="008C7CF0"/>
    <w:rsid w:val="008D04D6"/>
    <w:rsid w:val="008D4CC8"/>
    <w:rsid w:val="008D55EF"/>
    <w:rsid w:val="008D6BE3"/>
    <w:rsid w:val="008E08AF"/>
    <w:rsid w:val="008E46CA"/>
    <w:rsid w:val="008E5600"/>
    <w:rsid w:val="008E62D4"/>
    <w:rsid w:val="008F2C09"/>
    <w:rsid w:val="008F399C"/>
    <w:rsid w:val="008F4BE4"/>
    <w:rsid w:val="008F56D2"/>
    <w:rsid w:val="008F5A56"/>
    <w:rsid w:val="008F6659"/>
    <w:rsid w:val="00901835"/>
    <w:rsid w:val="009059BC"/>
    <w:rsid w:val="0091253D"/>
    <w:rsid w:val="00913F5B"/>
    <w:rsid w:val="00915BFA"/>
    <w:rsid w:val="00917527"/>
    <w:rsid w:val="0091768C"/>
    <w:rsid w:val="0092095E"/>
    <w:rsid w:val="009214EA"/>
    <w:rsid w:val="00922AA8"/>
    <w:rsid w:val="00922EFF"/>
    <w:rsid w:val="00935E54"/>
    <w:rsid w:val="009365CE"/>
    <w:rsid w:val="00936CD9"/>
    <w:rsid w:val="0094006A"/>
    <w:rsid w:val="0094059D"/>
    <w:rsid w:val="00941442"/>
    <w:rsid w:val="00941C16"/>
    <w:rsid w:val="00943223"/>
    <w:rsid w:val="00944CD5"/>
    <w:rsid w:val="00945370"/>
    <w:rsid w:val="009474C0"/>
    <w:rsid w:val="00955CF5"/>
    <w:rsid w:val="009577FC"/>
    <w:rsid w:val="00957ED7"/>
    <w:rsid w:val="00957FE4"/>
    <w:rsid w:val="00960531"/>
    <w:rsid w:val="0096088F"/>
    <w:rsid w:val="009609B1"/>
    <w:rsid w:val="009648A2"/>
    <w:rsid w:val="0096723F"/>
    <w:rsid w:val="00972AC0"/>
    <w:rsid w:val="00976783"/>
    <w:rsid w:val="00981831"/>
    <w:rsid w:val="0098189B"/>
    <w:rsid w:val="00982068"/>
    <w:rsid w:val="00982EAE"/>
    <w:rsid w:val="00983D22"/>
    <w:rsid w:val="00986284"/>
    <w:rsid w:val="00987976"/>
    <w:rsid w:val="00991FD9"/>
    <w:rsid w:val="00993AD2"/>
    <w:rsid w:val="00993D67"/>
    <w:rsid w:val="009968FD"/>
    <w:rsid w:val="00997397"/>
    <w:rsid w:val="009A0A36"/>
    <w:rsid w:val="009A4FAA"/>
    <w:rsid w:val="009A7E39"/>
    <w:rsid w:val="009B20BA"/>
    <w:rsid w:val="009B5A33"/>
    <w:rsid w:val="009B64BD"/>
    <w:rsid w:val="009B6E7A"/>
    <w:rsid w:val="009B7787"/>
    <w:rsid w:val="009C09F7"/>
    <w:rsid w:val="009C2E6E"/>
    <w:rsid w:val="009C2F59"/>
    <w:rsid w:val="009C53EA"/>
    <w:rsid w:val="009D30ED"/>
    <w:rsid w:val="009D75EF"/>
    <w:rsid w:val="009E1534"/>
    <w:rsid w:val="009E1C40"/>
    <w:rsid w:val="009E4CB9"/>
    <w:rsid w:val="009E6A4A"/>
    <w:rsid w:val="009E7772"/>
    <w:rsid w:val="009E7DFB"/>
    <w:rsid w:val="009F1BA8"/>
    <w:rsid w:val="009F2D3A"/>
    <w:rsid w:val="009F3347"/>
    <w:rsid w:val="00A021C5"/>
    <w:rsid w:val="00A039C0"/>
    <w:rsid w:val="00A052EF"/>
    <w:rsid w:val="00A057E4"/>
    <w:rsid w:val="00A07A57"/>
    <w:rsid w:val="00A101D1"/>
    <w:rsid w:val="00A10B92"/>
    <w:rsid w:val="00A12B3D"/>
    <w:rsid w:val="00A1582A"/>
    <w:rsid w:val="00A225DC"/>
    <w:rsid w:val="00A22C22"/>
    <w:rsid w:val="00A25375"/>
    <w:rsid w:val="00A2798F"/>
    <w:rsid w:val="00A27C54"/>
    <w:rsid w:val="00A306C5"/>
    <w:rsid w:val="00A31D49"/>
    <w:rsid w:val="00A334EC"/>
    <w:rsid w:val="00A372DF"/>
    <w:rsid w:val="00A37CD2"/>
    <w:rsid w:val="00A407A5"/>
    <w:rsid w:val="00A41B0E"/>
    <w:rsid w:val="00A42A57"/>
    <w:rsid w:val="00A43CC6"/>
    <w:rsid w:val="00A451AF"/>
    <w:rsid w:val="00A45E7C"/>
    <w:rsid w:val="00A50644"/>
    <w:rsid w:val="00A51561"/>
    <w:rsid w:val="00A56FC0"/>
    <w:rsid w:val="00A62FB3"/>
    <w:rsid w:val="00A66149"/>
    <w:rsid w:val="00A66AEB"/>
    <w:rsid w:val="00A66F45"/>
    <w:rsid w:val="00A70296"/>
    <w:rsid w:val="00A72EE8"/>
    <w:rsid w:val="00A73EB7"/>
    <w:rsid w:val="00A7422C"/>
    <w:rsid w:val="00A77832"/>
    <w:rsid w:val="00A8075C"/>
    <w:rsid w:val="00A80EDD"/>
    <w:rsid w:val="00A82F02"/>
    <w:rsid w:val="00A83043"/>
    <w:rsid w:val="00A83FF0"/>
    <w:rsid w:val="00A856A0"/>
    <w:rsid w:val="00A86077"/>
    <w:rsid w:val="00A87816"/>
    <w:rsid w:val="00A93755"/>
    <w:rsid w:val="00AA0C3C"/>
    <w:rsid w:val="00AA2058"/>
    <w:rsid w:val="00AA4538"/>
    <w:rsid w:val="00AA6514"/>
    <w:rsid w:val="00AA6D0A"/>
    <w:rsid w:val="00AB0738"/>
    <w:rsid w:val="00AB208A"/>
    <w:rsid w:val="00AB47F6"/>
    <w:rsid w:val="00AB6BFE"/>
    <w:rsid w:val="00AC06B6"/>
    <w:rsid w:val="00AC08DD"/>
    <w:rsid w:val="00AC135B"/>
    <w:rsid w:val="00AC491C"/>
    <w:rsid w:val="00AC6C6C"/>
    <w:rsid w:val="00AD04B3"/>
    <w:rsid w:val="00AD17E1"/>
    <w:rsid w:val="00AD4CE4"/>
    <w:rsid w:val="00AD5547"/>
    <w:rsid w:val="00AD561A"/>
    <w:rsid w:val="00AE03DB"/>
    <w:rsid w:val="00AE0645"/>
    <w:rsid w:val="00AE1F10"/>
    <w:rsid w:val="00AE67A0"/>
    <w:rsid w:val="00AE6BF1"/>
    <w:rsid w:val="00AF30A8"/>
    <w:rsid w:val="00AF528A"/>
    <w:rsid w:val="00AF6250"/>
    <w:rsid w:val="00AF6B64"/>
    <w:rsid w:val="00B06A7F"/>
    <w:rsid w:val="00B14312"/>
    <w:rsid w:val="00B1546B"/>
    <w:rsid w:val="00B15958"/>
    <w:rsid w:val="00B1786C"/>
    <w:rsid w:val="00B2129F"/>
    <w:rsid w:val="00B22C68"/>
    <w:rsid w:val="00B23014"/>
    <w:rsid w:val="00B2343B"/>
    <w:rsid w:val="00B256BF"/>
    <w:rsid w:val="00B27BFC"/>
    <w:rsid w:val="00B31B10"/>
    <w:rsid w:val="00B31E39"/>
    <w:rsid w:val="00B323EE"/>
    <w:rsid w:val="00B339EE"/>
    <w:rsid w:val="00B350A0"/>
    <w:rsid w:val="00B368F1"/>
    <w:rsid w:val="00B37F5E"/>
    <w:rsid w:val="00B41B0F"/>
    <w:rsid w:val="00B47375"/>
    <w:rsid w:val="00B476E7"/>
    <w:rsid w:val="00B47C10"/>
    <w:rsid w:val="00B5446F"/>
    <w:rsid w:val="00B54667"/>
    <w:rsid w:val="00B54AF0"/>
    <w:rsid w:val="00B55498"/>
    <w:rsid w:val="00B569A6"/>
    <w:rsid w:val="00B62B9A"/>
    <w:rsid w:val="00B63D47"/>
    <w:rsid w:val="00B65160"/>
    <w:rsid w:val="00B67CEF"/>
    <w:rsid w:val="00B7078B"/>
    <w:rsid w:val="00B71195"/>
    <w:rsid w:val="00B72881"/>
    <w:rsid w:val="00B73ADF"/>
    <w:rsid w:val="00B73B53"/>
    <w:rsid w:val="00B74B99"/>
    <w:rsid w:val="00B74E36"/>
    <w:rsid w:val="00B811BE"/>
    <w:rsid w:val="00B82CD0"/>
    <w:rsid w:val="00B850FD"/>
    <w:rsid w:val="00B866A0"/>
    <w:rsid w:val="00B948EC"/>
    <w:rsid w:val="00BA0B41"/>
    <w:rsid w:val="00BA5485"/>
    <w:rsid w:val="00BB07F7"/>
    <w:rsid w:val="00BB1B16"/>
    <w:rsid w:val="00BB24EE"/>
    <w:rsid w:val="00BB3EAB"/>
    <w:rsid w:val="00BB559F"/>
    <w:rsid w:val="00BB65A8"/>
    <w:rsid w:val="00BB76BF"/>
    <w:rsid w:val="00BC4B32"/>
    <w:rsid w:val="00BC7F7C"/>
    <w:rsid w:val="00BD4C4F"/>
    <w:rsid w:val="00BD57B8"/>
    <w:rsid w:val="00BE2276"/>
    <w:rsid w:val="00BE375A"/>
    <w:rsid w:val="00BE3AD7"/>
    <w:rsid w:val="00BE4D8C"/>
    <w:rsid w:val="00BE5995"/>
    <w:rsid w:val="00BE6DBE"/>
    <w:rsid w:val="00BF074E"/>
    <w:rsid w:val="00BF1331"/>
    <w:rsid w:val="00BF13DC"/>
    <w:rsid w:val="00BF150F"/>
    <w:rsid w:val="00BF1FE6"/>
    <w:rsid w:val="00BF2F7D"/>
    <w:rsid w:val="00BF6395"/>
    <w:rsid w:val="00C002A9"/>
    <w:rsid w:val="00C0153F"/>
    <w:rsid w:val="00C02292"/>
    <w:rsid w:val="00C05960"/>
    <w:rsid w:val="00C13EC6"/>
    <w:rsid w:val="00C15A8E"/>
    <w:rsid w:val="00C164E4"/>
    <w:rsid w:val="00C175C6"/>
    <w:rsid w:val="00C17A13"/>
    <w:rsid w:val="00C17FE1"/>
    <w:rsid w:val="00C214E2"/>
    <w:rsid w:val="00C24905"/>
    <w:rsid w:val="00C31841"/>
    <w:rsid w:val="00C333F3"/>
    <w:rsid w:val="00C337AD"/>
    <w:rsid w:val="00C3405F"/>
    <w:rsid w:val="00C3540D"/>
    <w:rsid w:val="00C37FD4"/>
    <w:rsid w:val="00C410F3"/>
    <w:rsid w:val="00C43C05"/>
    <w:rsid w:val="00C44AA6"/>
    <w:rsid w:val="00C451D6"/>
    <w:rsid w:val="00C4733C"/>
    <w:rsid w:val="00C47A39"/>
    <w:rsid w:val="00C5082B"/>
    <w:rsid w:val="00C50E72"/>
    <w:rsid w:val="00C530F6"/>
    <w:rsid w:val="00C54BA0"/>
    <w:rsid w:val="00C5510C"/>
    <w:rsid w:val="00C5625B"/>
    <w:rsid w:val="00C57906"/>
    <w:rsid w:val="00C604B1"/>
    <w:rsid w:val="00C62743"/>
    <w:rsid w:val="00C6486E"/>
    <w:rsid w:val="00C70F40"/>
    <w:rsid w:val="00C71212"/>
    <w:rsid w:val="00C71A52"/>
    <w:rsid w:val="00C71F9F"/>
    <w:rsid w:val="00C72C96"/>
    <w:rsid w:val="00C7321F"/>
    <w:rsid w:val="00C73462"/>
    <w:rsid w:val="00C73EA1"/>
    <w:rsid w:val="00C75185"/>
    <w:rsid w:val="00C7544A"/>
    <w:rsid w:val="00C75DCE"/>
    <w:rsid w:val="00C81644"/>
    <w:rsid w:val="00C86973"/>
    <w:rsid w:val="00C90CFC"/>
    <w:rsid w:val="00C910BF"/>
    <w:rsid w:val="00C92D6A"/>
    <w:rsid w:val="00C935F8"/>
    <w:rsid w:val="00CA6EC9"/>
    <w:rsid w:val="00CA7AC6"/>
    <w:rsid w:val="00CB12AC"/>
    <w:rsid w:val="00CB15BC"/>
    <w:rsid w:val="00CB7875"/>
    <w:rsid w:val="00CC1007"/>
    <w:rsid w:val="00CC12FB"/>
    <w:rsid w:val="00CC2FCE"/>
    <w:rsid w:val="00CC5520"/>
    <w:rsid w:val="00CC5642"/>
    <w:rsid w:val="00CC59DA"/>
    <w:rsid w:val="00CC638C"/>
    <w:rsid w:val="00CC7EFE"/>
    <w:rsid w:val="00CD2EE0"/>
    <w:rsid w:val="00CE06E1"/>
    <w:rsid w:val="00CE4398"/>
    <w:rsid w:val="00CE4ADE"/>
    <w:rsid w:val="00CE6782"/>
    <w:rsid w:val="00CE68C5"/>
    <w:rsid w:val="00CE72BE"/>
    <w:rsid w:val="00CF0EC9"/>
    <w:rsid w:val="00CF36D5"/>
    <w:rsid w:val="00CF3718"/>
    <w:rsid w:val="00CF4B97"/>
    <w:rsid w:val="00CF56FE"/>
    <w:rsid w:val="00CF67FA"/>
    <w:rsid w:val="00CF6C70"/>
    <w:rsid w:val="00D026DE"/>
    <w:rsid w:val="00D04D3E"/>
    <w:rsid w:val="00D04FA3"/>
    <w:rsid w:val="00D121AB"/>
    <w:rsid w:val="00D1432D"/>
    <w:rsid w:val="00D1664B"/>
    <w:rsid w:val="00D236F5"/>
    <w:rsid w:val="00D2781C"/>
    <w:rsid w:val="00D30E3E"/>
    <w:rsid w:val="00D333F8"/>
    <w:rsid w:val="00D36D8E"/>
    <w:rsid w:val="00D3739E"/>
    <w:rsid w:val="00D4027B"/>
    <w:rsid w:val="00D43BC0"/>
    <w:rsid w:val="00D440FA"/>
    <w:rsid w:val="00D50989"/>
    <w:rsid w:val="00D518EF"/>
    <w:rsid w:val="00D55230"/>
    <w:rsid w:val="00D57068"/>
    <w:rsid w:val="00D5754A"/>
    <w:rsid w:val="00D63772"/>
    <w:rsid w:val="00D63AC5"/>
    <w:rsid w:val="00D63F55"/>
    <w:rsid w:val="00D671E2"/>
    <w:rsid w:val="00D67EF6"/>
    <w:rsid w:val="00D7202D"/>
    <w:rsid w:val="00D73316"/>
    <w:rsid w:val="00D75442"/>
    <w:rsid w:val="00D7722C"/>
    <w:rsid w:val="00D77342"/>
    <w:rsid w:val="00D831A1"/>
    <w:rsid w:val="00D83601"/>
    <w:rsid w:val="00D85CE9"/>
    <w:rsid w:val="00D86018"/>
    <w:rsid w:val="00D8729A"/>
    <w:rsid w:val="00D87AF0"/>
    <w:rsid w:val="00D91619"/>
    <w:rsid w:val="00D92E60"/>
    <w:rsid w:val="00D94B7C"/>
    <w:rsid w:val="00D94FCF"/>
    <w:rsid w:val="00D95052"/>
    <w:rsid w:val="00D9604C"/>
    <w:rsid w:val="00D979EE"/>
    <w:rsid w:val="00DA00B9"/>
    <w:rsid w:val="00DA1B30"/>
    <w:rsid w:val="00DA7D6A"/>
    <w:rsid w:val="00DB189B"/>
    <w:rsid w:val="00DB5F0B"/>
    <w:rsid w:val="00DB5F14"/>
    <w:rsid w:val="00DC1DCB"/>
    <w:rsid w:val="00DC3001"/>
    <w:rsid w:val="00DC6727"/>
    <w:rsid w:val="00DC6965"/>
    <w:rsid w:val="00DD2222"/>
    <w:rsid w:val="00DD298B"/>
    <w:rsid w:val="00DD7AFF"/>
    <w:rsid w:val="00DE4248"/>
    <w:rsid w:val="00DE4815"/>
    <w:rsid w:val="00DE717E"/>
    <w:rsid w:val="00DF09F9"/>
    <w:rsid w:val="00DF524D"/>
    <w:rsid w:val="00E002B8"/>
    <w:rsid w:val="00E00418"/>
    <w:rsid w:val="00E02382"/>
    <w:rsid w:val="00E062A5"/>
    <w:rsid w:val="00E10CFF"/>
    <w:rsid w:val="00E132DE"/>
    <w:rsid w:val="00E137E9"/>
    <w:rsid w:val="00E2164E"/>
    <w:rsid w:val="00E218D6"/>
    <w:rsid w:val="00E21907"/>
    <w:rsid w:val="00E21C81"/>
    <w:rsid w:val="00E21C8E"/>
    <w:rsid w:val="00E2559C"/>
    <w:rsid w:val="00E260DD"/>
    <w:rsid w:val="00E309A5"/>
    <w:rsid w:val="00E3117D"/>
    <w:rsid w:val="00E31518"/>
    <w:rsid w:val="00E334D4"/>
    <w:rsid w:val="00E35CD5"/>
    <w:rsid w:val="00E407A2"/>
    <w:rsid w:val="00E41556"/>
    <w:rsid w:val="00E41604"/>
    <w:rsid w:val="00E456D0"/>
    <w:rsid w:val="00E46CD1"/>
    <w:rsid w:val="00E476D8"/>
    <w:rsid w:val="00E526AC"/>
    <w:rsid w:val="00E562C7"/>
    <w:rsid w:val="00E57701"/>
    <w:rsid w:val="00E57FF7"/>
    <w:rsid w:val="00E62863"/>
    <w:rsid w:val="00E70487"/>
    <w:rsid w:val="00E7494E"/>
    <w:rsid w:val="00E753E1"/>
    <w:rsid w:val="00E805B7"/>
    <w:rsid w:val="00E8699F"/>
    <w:rsid w:val="00E87DD2"/>
    <w:rsid w:val="00E917E0"/>
    <w:rsid w:val="00E9566F"/>
    <w:rsid w:val="00E956B3"/>
    <w:rsid w:val="00E965BA"/>
    <w:rsid w:val="00E974BE"/>
    <w:rsid w:val="00EA0AF2"/>
    <w:rsid w:val="00EA39A4"/>
    <w:rsid w:val="00EA62CE"/>
    <w:rsid w:val="00EA6CFF"/>
    <w:rsid w:val="00EA70E8"/>
    <w:rsid w:val="00EA7FE6"/>
    <w:rsid w:val="00EB35D1"/>
    <w:rsid w:val="00EB72E2"/>
    <w:rsid w:val="00EC0354"/>
    <w:rsid w:val="00EC0C94"/>
    <w:rsid w:val="00EC106C"/>
    <w:rsid w:val="00EC1A1D"/>
    <w:rsid w:val="00EC39E2"/>
    <w:rsid w:val="00EC4658"/>
    <w:rsid w:val="00EC4A5C"/>
    <w:rsid w:val="00ED06B3"/>
    <w:rsid w:val="00ED1457"/>
    <w:rsid w:val="00ED2C66"/>
    <w:rsid w:val="00ED6221"/>
    <w:rsid w:val="00ED6CA6"/>
    <w:rsid w:val="00ED7743"/>
    <w:rsid w:val="00ED7CA0"/>
    <w:rsid w:val="00EE05A1"/>
    <w:rsid w:val="00EE1378"/>
    <w:rsid w:val="00EE2D08"/>
    <w:rsid w:val="00EE44E7"/>
    <w:rsid w:val="00EE63AB"/>
    <w:rsid w:val="00EE7856"/>
    <w:rsid w:val="00EE7BD6"/>
    <w:rsid w:val="00EF3F92"/>
    <w:rsid w:val="00F00EF3"/>
    <w:rsid w:val="00F00FD2"/>
    <w:rsid w:val="00F04FB5"/>
    <w:rsid w:val="00F075D7"/>
    <w:rsid w:val="00F134B8"/>
    <w:rsid w:val="00F173E1"/>
    <w:rsid w:val="00F206F8"/>
    <w:rsid w:val="00F21DB2"/>
    <w:rsid w:val="00F25640"/>
    <w:rsid w:val="00F2594B"/>
    <w:rsid w:val="00F25A8A"/>
    <w:rsid w:val="00F25D4E"/>
    <w:rsid w:val="00F26FA6"/>
    <w:rsid w:val="00F30355"/>
    <w:rsid w:val="00F3448E"/>
    <w:rsid w:val="00F4176A"/>
    <w:rsid w:val="00F42E54"/>
    <w:rsid w:val="00F44F15"/>
    <w:rsid w:val="00F44F28"/>
    <w:rsid w:val="00F47991"/>
    <w:rsid w:val="00F47B0F"/>
    <w:rsid w:val="00F505C0"/>
    <w:rsid w:val="00F50DA7"/>
    <w:rsid w:val="00F5707D"/>
    <w:rsid w:val="00F57615"/>
    <w:rsid w:val="00F607CA"/>
    <w:rsid w:val="00F6101E"/>
    <w:rsid w:val="00F6210F"/>
    <w:rsid w:val="00F6275C"/>
    <w:rsid w:val="00F655FD"/>
    <w:rsid w:val="00F70BD8"/>
    <w:rsid w:val="00F71524"/>
    <w:rsid w:val="00F73F5B"/>
    <w:rsid w:val="00F745D7"/>
    <w:rsid w:val="00F74F5D"/>
    <w:rsid w:val="00F75E7E"/>
    <w:rsid w:val="00F775E8"/>
    <w:rsid w:val="00F8024F"/>
    <w:rsid w:val="00F84649"/>
    <w:rsid w:val="00F849CB"/>
    <w:rsid w:val="00F851BE"/>
    <w:rsid w:val="00F86D45"/>
    <w:rsid w:val="00F954B1"/>
    <w:rsid w:val="00F96016"/>
    <w:rsid w:val="00F9683F"/>
    <w:rsid w:val="00FA0AE8"/>
    <w:rsid w:val="00FA284B"/>
    <w:rsid w:val="00FA6C10"/>
    <w:rsid w:val="00FB26E8"/>
    <w:rsid w:val="00FB709A"/>
    <w:rsid w:val="00FC0D40"/>
    <w:rsid w:val="00FC33B8"/>
    <w:rsid w:val="00FC4845"/>
    <w:rsid w:val="00FC7312"/>
    <w:rsid w:val="00FD08B0"/>
    <w:rsid w:val="00FD4957"/>
    <w:rsid w:val="00FD5049"/>
    <w:rsid w:val="00FD5C55"/>
    <w:rsid w:val="00FD7C0B"/>
    <w:rsid w:val="00FE17BF"/>
    <w:rsid w:val="00FE320E"/>
    <w:rsid w:val="00FE5A4F"/>
    <w:rsid w:val="00FE7766"/>
    <w:rsid w:val="00FF1FC0"/>
    <w:rsid w:val="00FF2CBF"/>
    <w:rsid w:val="00FF5604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366968D2"/>
  <w15:docId w15:val="{AE293860-F266-4CBA-B063-6B11869B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link w:val="Nadpis1Char"/>
    <w:uiPriority w:val="99"/>
    <w:qFormat/>
    <w:rsid w:val="007769F7"/>
    <w:pPr>
      <w:keepNext/>
      <w:keepLines/>
      <w:numPr>
        <w:numId w:val="2"/>
      </w:numPr>
      <w:pBdr>
        <w:bottom w:val="single" w:sz="12" w:space="1" w:color="808080"/>
      </w:pBdr>
      <w:spacing w:before="120" w:after="240" w:line="276" w:lineRule="auto"/>
      <w:jc w:val="both"/>
      <w:outlineLvl w:val="0"/>
    </w:pPr>
    <w:rPr>
      <w:rFonts w:ascii="Palatino Linotype" w:hAnsi="Palatino Linotype" w:cs="Arial"/>
      <w:b/>
      <w:bCs/>
      <w:smallCaps/>
      <w:color w:val="0B91D0"/>
      <w:sz w:val="28"/>
      <w:szCs w:val="28"/>
      <w:lang w:eastAsia="en-US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ln"/>
    <w:link w:val="Nadpis2Char"/>
    <w:qFormat/>
    <w:rsid w:val="00690A6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aliases w:val="Titul1,Nadpis 3 velká písmena,ABB..,h3,(Alt+3),(Alt+3)1,(Alt+3)2,(Alt+3)3,(Alt+3)4,(Alt+3)5,(Alt+3)6,(A..."/>
    <w:basedOn w:val="Normln"/>
    <w:next w:val="Normln"/>
    <w:link w:val="Nadpis3Char"/>
    <w:qFormat/>
    <w:rsid w:val="00427FE7"/>
    <w:pPr>
      <w:keepNext/>
      <w:suppressAutoHyphens/>
      <w:spacing w:before="240" w:after="60" w:line="276" w:lineRule="auto"/>
      <w:outlineLvl w:val="2"/>
    </w:pPr>
    <w:rPr>
      <w:b/>
      <w:sz w:val="22"/>
      <w:szCs w:val="20"/>
      <w:lang w:eastAsia="en-US"/>
    </w:rPr>
  </w:style>
  <w:style w:type="paragraph" w:styleId="Nadpis4">
    <w:name w:val="heading 4"/>
    <w:aliases w:val="Titul2,ABB..."/>
    <w:basedOn w:val="Normln"/>
    <w:next w:val="Normln"/>
    <w:link w:val="Nadpis4Char"/>
    <w:qFormat/>
    <w:rsid w:val="00427FE7"/>
    <w:pPr>
      <w:keepNext/>
      <w:suppressAutoHyphens/>
      <w:spacing w:before="240" w:after="60" w:line="276" w:lineRule="auto"/>
      <w:outlineLvl w:val="3"/>
    </w:pPr>
    <w:rPr>
      <w:i/>
      <w:sz w:val="22"/>
      <w:szCs w:val="20"/>
      <w:lang w:eastAsia="en-US"/>
    </w:rPr>
  </w:style>
  <w:style w:type="paragraph" w:styleId="Nadpis5">
    <w:name w:val="heading 5"/>
    <w:basedOn w:val="Normln"/>
    <w:next w:val="Normln"/>
    <w:link w:val="Nadpis5Char"/>
    <w:qFormat/>
    <w:rsid w:val="00427FE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aliases w:val="nein"/>
    <w:basedOn w:val="Normln"/>
    <w:next w:val="Normln"/>
    <w:link w:val="Nadpis6Char"/>
    <w:qFormat/>
    <w:rsid w:val="00427FE7"/>
    <w:pPr>
      <w:tabs>
        <w:tab w:val="num" w:pos="1763"/>
      </w:tabs>
      <w:spacing w:before="120" w:after="120"/>
      <w:ind w:left="1763" w:hanging="442"/>
      <w:jc w:val="both"/>
      <w:outlineLvl w:val="5"/>
    </w:pPr>
    <w:rPr>
      <w:rFonts w:eastAsia="SimSun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qFormat/>
    <w:rsid w:val="00427FE7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eastAsia="SimSun" w:hAnsi="Arial"/>
      <w:sz w:val="20"/>
      <w:szCs w:val="20"/>
      <w:lang w:eastAsia="en-US"/>
    </w:rPr>
  </w:style>
  <w:style w:type="paragraph" w:styleId="Nadpis8">
    <w:name w:val="heading 8"/>
    <w:basedOn w:val="Normln"/>
    <w:next w:val="Normln"/>
    <w:link w:val="Nadpis8Char"/>
    <w:qFormat/>
    <w:rsid w:val="00427FE7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eastAsia="SimSun" w:hAnsi="Arial"/>
      <w:i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qFormat/>
    <w:rsid w:val="00427FE7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eastAsia="SimSun" w:hAnsi="Arial"/>
      <w:b/>
      <w:i/>
      <w:sz w:val="18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1 Char3 Char,Nadpis Char Char,1 Char Char,Nadpis 1 Char Char2 Char,Nadpis 1 Char1 Char Char,Nadpis 1 Char Char Char Char,Nadpis 11 Char Char,Nadpis 1 Char Char1 Char Char,Nadpis 1 Char2 Char Char,Nadpis 1 Char11 Char Char,AB Char"/>
    <w:link w:val="Nadpis1"/>
    <w:uiPriority w:val="99"/>
    <w:rsid w:val="007769F7"/>
    <w:rPr>
      <w:rFonts w:ascii="Palatino Linotype" w:hAnsi="Palatino Linotype" w:cs="Arial"/>
      <w:b/>
      <w:bCs/>
      <w:smallCaps/>
      <w:color w:val="0B91D0"/>
      <w:sz w:val="28"/>
      <w:szCs w:val="28"/>
      <w:lang w:eastAsia="en-US"/>
    </w:rPr>
  </w:style>
  <w:style w:type="character" w:customStyle="1" w:styleId="Nadpis2Char">
    <w:name w:val="Nadpis 2 Char"/>
    <w:aliases w:val="Nadpis2 Char2,Nadpis 21 Char1,Nadpis 2 Char Char1 Char1,Nadpis 2 Char11 Char1,Nadpis 2 Char1 Char1 Char1,Nadpis2 Char1 Char1,Nadpis 2 Char Char Char Char1 Char1,Nadpis 2 Char2 Char1,Nadpis21 Char1,Nadpis 2 Char Char Char Char2,ABB. Char1"/>
    <w:link w:val="Nadpis2"/>
    <w:rsid w:val="00690A6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Titul1 Char,Nadpis 3 velká písmena Char,ABB.. Char,h3 Char,(Alt+3) Char,(Alt+3)1 Char,(Alt+3)2 Char,(Alt+3)3 Char,(Alt+3)4 Char,(Alt+3)5 Char,(Alt+3)6 Char,(A... Char"/>
    <w:link w:val="Nadpis3"/>
    <w:rsid w:val="00427FE7"/>
    <w:rPr>
      <w:b/>
      <w:sz w:val="22"/>
      <w:lang w:eastAsia="en-US"/>
    </w:rPr>
  </w:style>
  <w:style w:type="character" w:customStyle="1" w:styleId="Nadpis4Char">
    <w:name w:val="Nadpis 4 Char"/>
    <w:aliases w:val="Titul2 Char,ABB... Char"/>
    <w:link w:val="Nadpis4"/>
    <w:rsid w:val="00427FE7"/>
    <w:rPr>
      <w:i/>
      <w:sz w:val="22"/>
      <w:lang w:eastAsia="en-US"/>
    </w:rPr>
  </w:style>
  <w:style w:type="character" w:customStyle="1" w:styleId="Nadpis5Char">
    <w:name w:val="Nadpis 5 Char"/>
    <w:link w:val="Nadpis5"/>
    <w:rsid w:val="00427FE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aliases w:val="nein Char"/>
    <w:link w:val="Nadpis6"/>
    <w:rsid w:val="00427FE7"/>
    <w:rPr>
      <w:rFonts w:eastAsia="SimSun"/>
      <w:sz w:val="22"/>
      <w:szCs w:val="22"/>
      <w:lang w:eastAsia="en-US"/>
    </w:rPr>
  </w:style>
  <w:style w:type="character" w:customStyle="1" w:styleId="Nadpis7Char">
    <w:name w:val="Nadpis 7 Char"/>
    <w:link w:val="Nadpis7"/>
    <w:rsid w:val="00427FE7"/>
    <w:rPr>
      <w:rFonts w:ascii="Arial" w:eastAsia="SimSun" w:hAnsi="Arial"/>
      <w:lang w:eastAsia="en-US"/>
    </w:rPr>
  </w:style>
  <w:style w:type="character" w:customStyle="1" w:styleId="Nadpis8Char">
    <w:name w:val="Nadpis 8 Char"/>
    <w:link w:val="Nadpis8"/>
    <w:rsid w:val="00427FE7"/>
    <w:rPr>
      <w:rFonts w:ascii="Arial" w:eastAsia="SimSun" w:hAnsi="Arial"/>
      <w:i/>
      <w:lang w:eastAsia="en-US"/>
    </w:rPr>
  </w:style>
  <w:style w:type="character" w:customStyle="1" w:styleId="Nadpis9Char">
    <w:name w:val="Nadpis 9 Char"/>
    <w:link w:val="Nadpis9"/>
    <w:rsid w:val="00427FE7"/>
    <w:rPr>
      <w:rFonts w:ascii="Arial" w:eastAsia="SimSun" w:hAnsi="Arial"/>
      <w:b/>
      <w:i/>
      <w:sz w:val="18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Garamond Itc TOT" w:hAnsi="Garamond Itc TOT" w:cs="Garamond Itc TOT"/>
      <w:color w:val="000000"/>
      <w:sz w:val="24"/>
      <w:szCs w:val="24"/>
    </w:rPr>
  </w:style>
  <w:style w:type="paragraph" w:customStyle="1" w:styleId="Pa0">
    <w:name w:val="Pa0"/>
    <w:basedOn w:val="Default"/>
    <w:next w:val="Default"/>
    <w:pPr>
      <w:spacing w:line="240" w:lineRule="atLeast"/>
    </w:pPr>
    <w:rPr>
      <w:rFonts w:cs="Times New Roman"/>
      <w:color w:val="auto"/>
    </w:rPr>
  </w:style>
  <w:style w:type="character" w:customStyle="1" w:styleId="A0">
    <w:name w:val="A0"/>
    <w:rPr>
      <w:rFonts w:cs="Garamond Itc TOT"/>
      <w:color w:val="C5181E"/>
      <w:sz w:val="36"/>
      <w:szCs w:val="36"/>
    </w:rPr>
  </w:style>
  <w:style w:type="paragraph" w:customStyle="1" w:styleId="Pa1">
    <w:name w:val="Pa1"/>
    <w:basedOn w:val="Default"/>
    <w:next w:val="Default"/>
    <w:pPr>
      <w:spacing w:after="100" w:line="240" w:lineRule="atLeast"/>
    </w:pPr>
    <w:rPr>
      <w:rFonts w:cs="Times New Roman"/>
      <w:color w:val="auto"/>
    </w:rPr>
  </w:style>
  <w:style w:type="character" w:customStyle="1" w:styleId="A1">
    <w:name w:val="A1"/>
    <w:rPr>
      <w:rFonts w:cs="Garamond Itc TOT"/>
      <w:color w:val="C5181E"/>
      <w:sz w:val="30"/>
      <w:szCs w:val="30"/>
    </w:rPr>
  </w:style>
  <w:style w:type="character" w:customStyle="1" w:styleId="A3">
    <w:name w:val="A3"/>
    <w:rPr>
      <w:rFonts w:cs="Garamond Itc TOT"/>
      <w:color w:val="221E1F"/>
      <w:sz w:val="18"/>
      <w:szCs w:val="18"/>
    </w:rPr>
  </w:style>
  <w:style w:type="paragraph" w:customStyle="1" w:styleId="Pa2">
    <w:name w:val="Pa2"/>
    <w:basedOn w:val="Default"/>
    <w:next w:val="Default"/>
    <w:pPr>
      <w:spacing w:line="240" w:lineRule="atLeast"/>
    </w:pPr>
    <w:rPr>
      <w:rFonts w:cs="Times New Roman"/>
      <w:color w:val="auto"/>
    </w:rPr>
  </w:style>
  <w:style w:type="character" w:customStyle="1" w:styleId="A4">
    <w:name w:val="A4"/>
    <w:rPr>
      <w:rFonts w:cs="Garamond Itc TOT"/>
      <w:color w:val="221E1F"/>
      <w:sz w:val="14"/>
      <w:szCs w:val="14"/>
    </w:rPr>
  </w:style>
  <w:style w:type="character" w:customStyle="1" w:styleId="A5">
    <w:name w:val="A5"/>
    <w:rPr>
      <w:rFonts w:ascii="Arial MT" w:hAnsi="Arial MT" w:cs="Arial MT"/>
      <w:color w:val="221E1F"/>
      <w:sz w:val="16"/>
      <w:szCs w:val="16"/>
    </w:rPr>
  </w:style>
  <w:style w:type="character" w:customStyle="1" w:styleId="A6">
    <w:name w:val="A6"/>
    <w:rPr>
      <w:rFonts w:ascii="Arial MT" w:hAnsi="Arial MT" w:cs="Arial MT"/>
      <w:color w:val="221E1F"/>
      <w:sz w:val="20"/>
      <w:szCs w:val="20"/>
    </w:rPr>
  </w:style>
  <w:style w:type="paragraph" w:styleId="Zhlav">
    <w:name w:val="header"/>
    <w:aliases w:val="HH Header,záhlaví"/>
    <w:basedOn w:val="Normln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D50989"/>
    <w:rPr>
      <w:sz w:val="24"/>
      <w:szCs w:val="24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ostrnky">
    <w:name w:val="page number"/>
    <w:basedOn w:val="Standardnpsmoodstavce"/>
  </w:style>
  <w:style w:type="character" w:styleId="Odkaznakoment">
    <w:name w:val="annotation reference"/>
    <w:uiPriority w:val="99"/>
    <w:rPr>
      <w:sz w:val="16"/>
    </w:rPr>
  </w:style>
  <w:style w:type="paragraph" w:styleId="Textkomente">
    <w:name w:val="annotation text"/>
    <w:basedOn w:val="Normln"/>
    <w:link w:val="TextkomenteChar"/>
    <w:qFormat/>
    <w:rPr>
      <w:sz w:val="20"/>
    </w:rPr>
  </w:style>
  <w:style w:type="character" w:customStyle="1" w:styleId="TextkomenteChar">
    <w:name w:val="Text komentáře Char"/>
    <w:link w:val="Textkomente"/>
    <w:uiPriority w:val="99"/>
    <w:rsid w:val="00C05960"/>
    <w:rPr>
      <w:szCs w:val="24"/>
    </w:rPr>
  </w:style>
  <w:style w:type="paragraph" w:styleId="Zkladntext">
    <w:name w:val="Body Text"/>
    <w:basedOn w:val="Normln"/>
    <w:link w:val="ZkladntextChar"/>
    <w:rsid w:val="00395EFE"/>
    <w:pPr>
      <w:spacing w:after="120"/>
    </w:pPr>
    <w:rPr>
      <w:rFonts w:ascii="Arial" w:hAnsi="Arial"/>
    </w:rPr>
  </w:style>
  <w:style w:type="character" w:customStyle="1" w:styleId="ZkladntextChar">
    <w:name w:val="Základní text Char"/>
    <w:link w:val="Zkladntext"/>
    <w:rsid w:val="00395EFE"/>
    <w:rPr>
      <w:rFonts w:ascii="Arial" w:hAnsi="Arial"/>
      <w:sz w:val="24"/>
      <w:szCs w:val="24"/>
    </w:rPr>
  </w:style>
  <w:style w:type="paragraph" w:styleId="Bezmezer">
    <w:name w:val="No Spacing"/>
    <w:uiPriority w:val="1"/>
    <w:qFormat/>
    <w:rsid w:val="00395EFE"/>
    <w:rPr>
      <w:rFonts w:ascii="Calibri" w:eastAsia="Calibri" w:hAnsi="Calibri"/>
      <w:sz w:val="22"/>
      <w:szCs w:val="22"/>
      <w:lang w:eastAsia="en-US"/>
    </w:rPr>
  </w:style>
  <w:style w:type="character" w:styleId="Siln">
    <w:name w:val="Strong"/>
    <w:uiPriority w:val="22"/>
    <w:qFormat/>
    <w:rsid w:val="00395EFE"/>
    <w:rPr>
      <w:b/>
      <w:bCs/>
    </w:rPr>
  </w:style>
  <w:style w:type="paragraph" w:styleId="Revize">
    <w:name w:val="Revision"/>
    <w:hidden/>
    <w:uiPriority w:val="99"/>
    <w:rsid w:val="003D01FD"/>
    <w:rPr>
      <w:sz w:val="24"/>
      <w:szCs w:val="24"/>
    </w:rPr>
  </w:style>
  <w:style w:type="paragraph" w:styleId="Normlnweb">
    <w:name w:val="Normal (Web)"/>
    <w:basedOn w:val="Normln"/>
    <w:uiPriority w:val="99"/>
    <w:unhideWhenUsed/>
    <w:rsid w:val="002160A3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99"/>
    <w:rsid w:val="00213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00">
    <w:name w:val="n00"/>
    <w:basedOn w:val="Normln"/>
    <w:rsid w:val="004C7E14"/>
    <w:pPr>
      <w:spacing w:before="120"/>
      <w:jc w:val="both"/>
    </w:pPr>
    <w:rPr>
      <w:sz w:val="26"/>
      <w:szCs w:val="20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Odstavec,Reference List,Bullet Number,Bullet List"/>
    <w:basedOn w:val="Normln"/>
    <w:link w:val="OdstavecseseznamemChar"/>
    <w:uiPriority w:val="34"/>
    <w:qFormat/>
    <w:rsid w:val="000A52EC"/>
    <w:pPr>
      <w:ind w:left="708"/>
    </w:pPr>
  </w:style>
  <w:style w:type="paragraph" w:customStyle="1" w:styleId="Vchoz">
    <w:name w:val="Výchozí"/>
    <w:rsid w:val="001267C5"/>
    <w:pPr>
      <w:suppressAutoHyphens/>
      <w:spacing w:before="120" w:after="120" w:line="100" w:lineRule="atLeast"/>
      <w:jc w:val="both"/>
    </w:pPr>
    <w:rPr>
      <w:lang w:eastAsia="en-US"/>
    </w:rPr>
  </w:style>
  <w:style w:type="character" w:customStyle="1" w:styleId="WW8Num1z0">
    <w:name w:val="WW8Num1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2z0">
    <w:name w:val="WW8Num2z0"/>
    <w:rsid w:val="00427FE7"/>
    <w:rPr>
      <w:rFonts w:ascii="Symbol" w:hAnsi="Symbol" w:cs="Symbol"/>
      <w:color w:val="auto"/>
      <w:sz w:val="20"/>
      <w:szCs w:val="20"/>
    </w:rPr>
  </w:style>
  <w:style w:type="character" w:customStyle="1" w:styleId="WW8Num2z2">
    <w:name w:val="WW8Num2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3z0">
    <w:name w:val="WW8Num3z0"/>
    <w:rsid w:val="00427FE7"/>
    <w:rPr>
      <w:rFonts w:ascii="Arial" w:hAnsi="Arial" w:cs="Arial"/>
      <w:b/>
      <w:bCs/>
      <w:color w:val="auto"/>
      <w:sz w:val="20"/>
      <w:szCs w:val="20"/>
    </w:rPr>
  </w:style>
  <w:style w:type="character" w:customStyle="1" w:styleId="WW8Num3z2">
    <w:name w:val="WW8Num3z2"/>
    <w:rsid w:val="00427FE7"/>
    <w:rPr>
      <w:rFonts w:ascii="Arial" w:hAnsi="Arial" w:cs="Arial"/>
      <w:b w:val="0"/>
      <w:bCs/>
      <w:color w:val="auto"/>
      <w:sz w:val="20"/>
      <w:szCs w:val="20"/>
    </w:rPr>
  </w:style>
  <w:style w:type="character" w:customStyle="1" w:styleId="WW8Num4z0">
    <w:name w:val="WW8Num4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5z0">
    <w:name w:val="WW8Num5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6z0">
    <w:name w:val="WW8Num6z0"/>
    <w:rsid w:val="00427FE7"/>
    <w:rPr>
      <w:rFonts w:ascii="Symbol" w:hAnsi="Symbol" w:cs="Symbol"/>
    </w:rPr>
  </w:style>
  <w:style w:type="character" w:customStyle="1" w:styleId="WW8Num7z0">
    <w:name w:val="WW8Num7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8z0">
    <w:name w:val="WW8Num8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9z0">
    <w:name w:val="WW8Num9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11z0">
    <w:name w:val="WW8Num11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12z0">
    <w:name w:val="WW8Num12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13z0">
    <w:name w:val="WW8Num13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13z2">
    <w:name w:val="WW8Num13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14z1">
    <w:name w:val="WW8Num14z1"/>
    <w:rsid w:val="00427FE7"/>
    <w:rPr>
      <w:rFonts w:ascii="Courier New" w:hAnsi="Courier New" w:cs="Courier New"/>
    </w:rPr>
  </w:style>
  <w:style w:type="character" w:customStyle="1" w:styleId="WW8Num14z2">
    <w:name w:val="WW8Num14z2"/>
    <w:rsid w:val="00427FE7"/>
    <w:rPr>
      <w:rFonts w:ascii="Wingdings" w:hAnsi="Wingdings" w:cs="Wingdings"/>
    </w:rPr>
  </w:style>
  <w:style w:type="character" w:customStyle="1" w:styleId="WW8Num14z3">
    <w:name w:val="WW8Num14z3"/>
    <w:rsid w:val="00427FE7"/>
    <w:rPr>
      <w:rFonts w:ascii="Symbol" w:hAnsi="Symbol" w:cs="Symbol"/>
    </w:rPr>
  </w:style>
  <w:style w:type="character" w:customStyle="1" w:styleId="WW8Num15z0">
    <w:name w:val="WW8Num15z0"/>
    <w:rsid w:val="00427FE7"/>
    <w:rPr>
      <w:rFonts w:ascii="Calibri" w:eastAsia="Times New Roman" w:hAnsi="Calibri" w:cs="Arial"/>
    </w:rPr>
  </w:style>
  <w:style w:type="character" w:customStyle="1" w:styleId="WW8Num15z1">
    <w:name w:val="WW8Num15z1"/>
    <w:rsid w:val="00427FE7"/>
    <w:rPr>
      <w:rFonts w:ascii="Courier New" w:hAnsi="Courier New" w:cs="Courier New"/>
    </w:rPr>
  </w:style>
  <w:style w:type="character" w:customStyle="1" w:styleId="WW8Num15z2">
    <w:name w:val="WW8Num15z2"/>
    <w:rsid w:val="00427FE7"/>
    <w:rPr>
      <w:rFonts w:ascii="Wingdings" w:hAnsi="Wingdings" w:cs="Wingdings"/>
    </w:rPr>
  </w:style>
  <w:style w:type="character" w:customStyle="1" w:styleId="WW8Num15z3">
    <w:name w:val="WW8Num15z3"/>
    <w:rsid w:val="00427FE7"/>
    <w:rPr>
      <w:rFonts w:ascii="Symbol" w:hAnsi="Symbol" w:cs="Symbol"/>
    </w:rPr>
  </w:style>
  <w:style w:type="character" w:customStyle="1" w:styleId="WW8Num16z0">
    <w:name w:val="WW8Num16z0"/>
    <w:rsid w:val="00427FE7"/>
    <w:rPr>
      <w:rFonts w:ascii="Arial" w:eastAsia="Times New Roman" w:hAnsi="Arial" w:cs="Arial"/>
    </w:rPr>
  </w:style>
  <w:style w:type="character" w:customStyle="1" w:styleId="WW8Num16z1">
    <w:name w:val="WW8Num16z1"/>
    <w:rsid w:val="00427FE7"/>
    <w:rPr>
      <w:rFonts w:ascii="Courier New" w:hAnsi="Courier New" w:cs="Courier New"/>
    </w:rPr>
  </w:style>
  <w:style w:type="character" w:customStyle="1" w:styleId="WW8Num16z2">
    <w:name w:val="WW8Num16z2"/>
    <w:rsid w:val="00427FE7"/>
    <w:rPr>
      <w:rFonts w:ascii="Wingdings" w:hAnsi="Wingdings" w:cs="Wingdings"/>
    </w:rPr>
  </w:style>
  <w:style w:type="character" w:customStyle="1" w:styleId="WW8Num16z3">
    <w:name w:val="WW8Num16z3"/>
    <w:rsid w:val="00427FE7"/>
    <w:rPr>
      <w:rFonts w:ascii="Symbol" w:hAnsi="Symbol" w:cs="Symbol"/>
    </w:rPr>
  </w:style>
  <w:style w:type="character" w:customStyle="1" w:styleId="WW8Num17z0">
    <w:name w:val="WW8Num17z0"/>
    <w:rsid w:val="00427FE7"/>
    <w:rPr>
      <w:rFonts w:cs="Symbol"/>
      <w:color w:val="auto"/>
      <w:sz w:val="20"/>
      <w:szCs w:val="20"/>
    </w:rPr>
  </w:style>
  <w:style w:type="character" w:customStyle="1" w:styleId="WW8Num17z2">
    <w:name w:val="WW8Num17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18z0">
    <w:name w:val="WW8Num18z0"/>
    <w:rsid w:val="00427FE7"/>
    <w:rPr>
      <w:rFonts w:ascii="Arial" w:hAnsi="Arial" w:cs="Arial"/>
      <w:b/>
      <w:bCs/>
      <w:color w:val="auto"/>
      <w:sz w:val="20"/>
      <w:szCs w:val="20"/>
    </w:rPr>
  </w:style>
  <w:style w:type="character" w:customStyle="1" w:styleId="WW8Num18z2">
    <w:name w:val="WW8Num18z2"/>
    <w:rsid w:val="00427FE7"/>
    <w:rPr>
      <w:rFonts w:ascii="Arial" w:hAnsi="Arial" w:cs="Arial"/>
      <w:b w:val="0"/>
      <w:bCs/>
      <w:color w:val="auto"/>
      <w:sz w:val="20"/>
      <w:szCs w:val="20"/>
    </w:rPr>
  </w:style>
  <w:style w:type="character" w:customStyle="1" w:styleId="WW8Num19z0">
    <w:name w:val="WW8Num19z0"/>
    <w:rsid w:val="00427FE7"/>
    <w:rPr>
      <w:rFonts w:ascii="Symbol" w:hAnsi="Symbol" w:cs="Symbol"/>
    </w:rPr>
  </w:style>
  <w:style w:type="character" w:customStyle="1" w:styleId="WW8Num19z1">
    <w:name w:val="WW8Num19z1"/>
    <w:rsid w:val="00427FE7"/>
    <w:rPr>
      <w:rFonts w:ascii="Courier New" w:hAnsi="Courier New" w:cs="Courier New"/>
    </w:rPr>
  </w:style>
  <w:style w:type="character" w:customStyle="1" w:styleId="WW8Num19z2">
    <w:name w:val="WW8Num19z2"/>
    <w:rsid w:val="00427FE7"/>
    <w:rPr>
      <w:rFonts w:ascii="Wingdings" w:hAnsi="Wingdings" w:cs="Wingdings"/>
    </w:rPr>
  </w:style>
  <w:style w:type="character" w:customStyle="1" w:styleId="WW8Num20z0">
    <w:name w:val="WW8Num20z0"/>
    <w:rsid w:val="00427FE7"/>
    <w:rPr>
      <w:rFonts w:ascii="Symbol" w:hAnsi="Symbol" w:cs="Symbol"/>
    </w:rPr>
  </w:style>
  <w:style w:type="character" w:customStyle="1" w:styleId="WW8Num20z1">
    <w:name w:val="WW8Num20z1"/>
    <w:rsid w:val="00427FE7"/>
    <w:rPr>
      <w:rFonts w:ascii="Courier New" w:hAnsi="Courier New" w:cs="Courier New"/>
    </w:rPr>
  </w:style>
  <w:style w:type="character" w:customStyle="1" w:styleId="WW8Num20z2">
    <w:name w:val="WW8Num20z2"/>
    <w:rsid w:val="00427FE7"/>
    <w:rPr>
      <w:rFonts w:ascii="Wingdings" w:hAnsi="Wingdings" w:cs="Wingdings"/>
    </w:rPr>
  </w:style>
  <w:style w:type="character" w:customStyle="1" w:styleId="WW8Num22z0">
    <w:name w:val="WW8Num22z0"/>
    <w:rsid w:val="00427FE7"/>
    <w:rPr>
      <w:rFonts w:ascii="Symbol" w:hAnsi="Symbol" w:cs="Symbol"/>
    </w:rPr>
  </w:style>
  <w:style w:type="character" w:customStyle="1" w:styleId="WW8Num22z1">
    <w:name w:val="WW8Num22z1"/>
    <w:rsid w:val="00427FE7"/>
    <w:rPr>
      <w:rFonts w:ascii="Courier New" w:hAnsi="Courier New" w:cs="Courier New"/>
    </w:rPr>
  </w:style>
  <w:style w:type="character" w:customStyle="1" w:styleId="WW8Num22z2">
    <w:name w:val="WW8Num22z2"/>
    <w:rsid w:val="00427FE7"/>
    <w:rPr>
      <w:rFonts w:ascii="Wingdings" w:hAnsi="Wingdings" w:cs="Wingdings"/>
    </w:rPr>
  </w:style>
  <w:style w:type="character" w:customStyle="1" w:styleId="WW8Num23z0">
    <w:name w:val="WW8Num23z0"/>
    <w:rsid w:val="00427FE7"/>
    <w:rPr>
      <w:rFonts w:ascii="Arial" w:eastAsia="Times New Roman" w:hAnsi="Arial" w:cs="Arial"/>
    </w:rPr>
  </w:style>
  <w:style w:type="character" w:customStyle="1" w:styleId="WW8Num23z1">
    <w:name w:val="WW8Num23z1"/>
    <w:rsid w:val="00427FE7"/>
    <w:rPr>
      <w:rFonts w:ascii="Courier New" w:hAnsi="Courier New" w:cs="Courier New"/>
    </w:rPr>
  </w:style>
  <w:style w:type="character" w:customStyle="1" w:styleId="WW8Num23z2">
    <w:name w:val="WW8Num23z2"/>
    <w:rsid w:val="00427FE7"/>
    <w:rPr>
      <w:rFonts w:ascii="Wingdings" w:hAnsi="Wingdings" w:cs="Wingdings"/>
    </w:rPr>
  </w:style>
  <w:style w:type="character" w:customStyle="1" w:styleId="WW8Num23z3">
    <w:name w:val="WW8Num23z3"/>
    <w:rsid w:val="00427FE7"/>
    <w:rPr>
      <w:rFonts w:ascii="Symbol" w:hAnsi="Symbol" w:cs="Symbol"/>
    </w:rPr>
  </w:style>
  <w:style w:type="character" w:customStyle="1" w:styleId="WW8Num24z0">
    <w:name w:val="WW8Num24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24z2">
    <w:name w:val="WW8Num24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25z0">
    <w:name w:val="WW8Num25z0"/>
    <w:rsid w:val="00427FE7"/>
    <w:rPr>
      <w:rFonts w:ascii="Arial" w:eastAsia="Times New Roman" w:hAnsi="Arial" w:cs="Arial"/>
    </w:rPr>
  </w:style>
  <w:style w:type="character" w:customStyle="1" w:styleId="WW8Num25z1">
    <w:name w:val="WW8Num25z1"/>
    <w:rsid w:val="00427FE7"/>
    <w:rPr>
      <w:rFonts w:ascii="Courier New" w:hAnsi="Courier New" w:cs="Courier New"/>
    </w:rPr>
  </w:style>
  <w:style w:type="character" w:customStyle="1" w:styleId="WW8Num25z2">
    <w:name w:val="WW8Num25z2"/>
    <w:rsid w:val="00427FE7"/>
    <w:rPr>
      <w:rFonts w:ascii="Wingdings" w:hAnsi="Wingdings" w:cs="Wingdings"/>
    </w:rPr>
  </w:style>
  <w:style w:type="character" w:customStyle="1" w:styleId="WW8Num25z3">
    <w:name w:val="WW8Num25z3"/>
    <w:rsid w:val="00427FE7"/>
    <w:rPr>
      <w:rFonts w:ascii="Symbol" w:hAnsi="Symbol" w:cs="Symbol"/>
    </w:rPr>
  </w:style>
  <w:style w:type="character" w:customStyle="1" w:styleId="WW8Num26z0">
    <w:name w:val="WW8Num26z0"/>
    <w:rsid w:val="00427FE7"/>
    <w:rPr>
      <w:rFonts w:ascii="Symbol" w:hAnsi="Symbol" w:cs="Symbol"/>
    </w:rPr>
  </w:style>
  <w:style w:type="character" w:customStyle="1" w:styleId="WW8Num26z1">
    <w:name w:val="WW8Num26z1"/>
    <w:rsid w:val="00427FE7"/>
    <w:rPr>
      <w:rFonts w:ascii="Courier New" w:hAnsi="Courier New" w:cs="Courier New"/>
    </w:rPr>
  </w:style>
  <w:style w:type="character" w:customStyle="1" w:styleId="WW8Num26z2">
    <w:name w:val="WW8Num26z2"/>
    <w:rsid w:val="00427FE7"/>
    <w:rPr>
      <w:rFonts w:ascii="Wingdings" w:hAnsi="Wingdings" w:cs="Wingdings"/>
    </w:rPr>
  </w:style>
  <w:style w:type="character" w:customStyle="1" w:styleId="WW8Num27z0">
    <w:name w:val="WW8Num27z0"/>
    <w:rsid w:val="00427FE7"/>
    <w:rPr>
      <w:b/>
    </w:rPr>
  </w:style>
  <w:style w:type="character" w:customStyle="1" w:styleId="WW8Num28z0">
    <w:name w:val="WW8Num28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28z2">
    <w:name w:val="WW8Num28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29z0">
    <w:name w:val="WW8Num29z0"/>
    <w:rsid w:val="00427FE7"/>
    <w:rPr>
      <w:sz w:val="18"/>
      <w:szCs w:val="18"/>
    </w:rPr>
  </w:style>
  <w:style w:type="character" w:customStyle="1" w:styleId="WW8Num29z1">
    <w:name w:val="WW8Num29z1"/>
    <w:rsid w:val="00427FE7"/>
    <w:rPr>
      <w:rFonts w:ascii="Courier New" w:hAnsi="Courier New" w:cs="Courier New"/>
    </w:rPr>
  </w:style>
  <w:style w:type="character" w:customStyle="1" w:styleId="WW8Num29z2">
    <w:name w:val="WW8Num29z2"/>
    <w:rsid w:val="00427FE7"/>
    <w:rPr>
      <w:rFonts w:ascii="Wingdings" w:hAnsi="Wingdings" w:cs="Wingdings"/>
    </w:rPr>
  </w:style>
  <w:style w:type="character" w:customStyle="1" w:styleId="WW8Num29z3">
    <w:name w:val="WW8Num29z3"/>
    <w:rsid w:val="00427FE7"/>
    <w:rPr>
      <w:rFonts w:ascii="Symbol" w:hAnsi="Symbol" w:cs="Symbol"/>
    </w:rPr>
  </w:style>
  <w:style w:type="character" w:customStyle="1" w:styleId="WW8Num30z0">
    <w:name w:val="WW8Num30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30z2">
    <w:name w:val="WW8Num30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31z0">
    <w:name w:val="WW8Num31z0"/>
    <w:rsid w:val="00427FE7"/>
    <w:rPr>
      <w:rFonts w:ascii="Arial" w:eastAsia="Times New Roman" w:hAnsi="Arial" w:cs="Arial"/>
    </w:rPr>
  </w:style>
  <w:style w:type="character" w:customStyle="1" w:styleId="WW8Num31z1">
    <w:name w:val="WW8Num31z1"/>
    <w:rsid w:val="00427FE7"/>
    <w:rPr>
      <w:rFonts w:ascii="Courier New" w:hAnsi="Courier New" w:cs="Courier New"/>
    </w:rPr>
  </w:style>
  <w:style w:type="character" w:customStyle="1" w:styleId="WW8Num31z2">
    <w:name w:val="WW8Num31z2"/>
    <w:rsid w:val="00427FE7"/>
    <w:rPr>
      <w:rFonts w:ascii="Wingdings" w:hAnsi="Wingdings" w:cs="Wingdings"/>
    </w:rPr>
  </w:style>
  <w:style w:type="character" w:customStyle="1" w:styleId="WW8Num31z3">
    <w:name w:val="WW8Num31z3"/>
    <w:rsid w:val="00427FE7"/>
    <w:rPr>
      <w:rFonts w:ascii="Symbol" w:hAnsi="Symbol" w:cs="Symbol"/>
    </w:rPr>
  </w:style>
  <w:style w:type="character" w:customStyle="1" w:styleId="WW8Num32z0">
    <w:name w:val="WW8Num32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32z2">
    <w:name w:val="WW8Num32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33z0">
    <w:name w:val="WW8Num33z0"/>
    <w:rsid w:val="00427FE7"/>
    <w:rPr>
      <w:rFonts w:ascii="Arial" w:eastAsia="Times New Roman" w:hAnsi="Arial" w:cs="Arial"/>
    </w:rPr>
  </w:style>
  <w:style w:type="character" w:customStyle="1" w:styleId="WW8Num33z1">
    <w:name w:val="WW8Num33z1"/>
    <w:rsid w:val="00427FE7"/>
    <w:rPr>
      <w:rFonts w:ascii="Courier New" w:hAnsi="Courier New" w:cs="Courier New"/>
    </w:rPr>
  </w:style>
  <w:style w:type="character" w:customStyle="1" w:styleId="WW8Num33z2">
    <w:name w:val="WW8Num33z2"/>
    <w:rsid w:val="00427FE7"/>
    <w:rPr>
      <w:rFonts w:ascii="Wingdings" w:hAnsi="Wingdings" w:cs="Wingdings"/>
    </w:rPr>
  </w:style>
  <w:style w:type="character" w:customStyle="1" w:styleId="WW8Num33z3">
    <w:name w:val="WW8Num33z3"/>
    <w:rsid w:val="00427FE7"/>
    <w:rPr>
      <w:rFonts w:ascii="Symbol" w:hAnsi="Symbol" w:cs="Symbol"/>
    </w:rPr>
  </w:style>
  <w:style w:type="character" w:customStyle="1" w:styleId="WW8Num34z0">
    <w:name w:val="WW8Num34z0"/>
    <w:rsid w:val="00427FE7"/>
    <w:rPr>
      <w:rFonts w:cs="Symbol"/>
      <w:color w:val="auto"/>
      <w:sz w:val="20"/>
      <w:szCs w:val="20"/>
    </w:rPr>
  </w:style>
  <w:style w:type="character" w:customStyle="1" w:styleId="WW8Num34z2">
    <w:name w:val="WW8Num34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35z0">
    <w:name w:val="WW8Num35z0"/>
    <w:rsid w:val="00427FE7"/>
    <w:rPr>
      <w:rFonts w:ascii="Arial" w:hAnsi="Arial" w:cs="Arial"/>
      <w:color w:val="auto"/>
      <w:sz w:val="20"/>
      <w:szCs w:val="20"/>
    </w:rPr>
  </w:style>
  <w:style w:type="character" w:customStyle="1" w:styleId="WW8Num36z0">
    <w:name w:val="WW8Num36z0"/>
    <w:rsid w:val="00427FE7"/>
    <w:rPr>
      <w:rFonts w:ascii="Arial" w:eastAsia="Times New Roman" w:hAnsi="Arial" w:cs="Arial"/>
    </w:rPr>
  </w:style>
  <w:style w:type="character" w:customStyle="1" w:styleId="WW8Num36z1">
    <w:name w:val="WW8Num36z1"/>
    <w:rsid w:val="00427FE7"/>
    <w:rPr>
      <w:rFonts w:ascii="Courier New" w:hAnsi="Courier New" w:cs="Courier New"/>
    </w:rPr>
  </w:style>
  <w:style w:type="character" w:customStyle="1" w:styleId="WW8Num36z2">
    <w:name w:val="WW8Num36z2"/>
    <w:rsid w:val="00427FE7"/>
    <w:rPr>
      <w:rFonts w:ascii="Wingdings" w:hAnsi="Wingdings" w:cs="Wingdings"/>
    </w:rPr>
  </w:style>
  <w:style w:type="character" w:customStyle="1" w:styleId="WW8Num36z3">
    <w:name w:val="WW8Num36z3"/>
    <w:rsid w:val="00427FE7"/>
    <w:rPr>
      <w:rFonts w:ascii="Symbol" w:hAnsi="Symbol" w:cs="Symbol"/>
    </w:rPr>
  </w:style>
  <w:style w:type="character" w:customStyle="1" w:styleId="WW8Num37z1">
    <w:name w:val="WW8Num37z1"/>
    <w:rsid w:val="00427FE7"/>
    <w:rPr>
      <w:rFonts w:ascii="Courier New" w:hAnsi="Courier New" w:cs="Courier New"/>
    </w:rPr>
  </w:style>
  <w:style w:type="character" w:customStyle="1" w:styleId="WW8Num37z2">
    <w:name w:val="WW8Num37z2"/>
    <w:rsid w:val="00427FE7"/>
    <w:rPr>
      <w:rFonts w:ascii="Wingdings" w:hAnsi="Wingdings" w:cs="Wingdings"/>
    </w:rPr>
  </w:style>
  <w:style w:type="character" w:customStyle="1" w:styleId="WW8Num37z3">
    <w:name w:val="WW8Num37z3"/>
    <w:rsid w:val="00427FE7"/>
    <w:rPr>
      <w:rFonts w:ascii="Symbol" w:hAnsi="Symbol" w:cs="Symbol"/>
    </w:rPr>
  </w:style>
  <w:style w:type="character" w:customStyle="1" w:styleId="WW8Num39z0">
    <w:name w:val="WW8Num39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39z2">
    <w:name w:val="WW8Num39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40z0">
    <w:name w:val="WW8Num40z0"/>
    <w:rsid w:val="00427FE7"/>
    <w:rPr>
      <w:rFonts w:ascii="Arial" w:eastAsia="Times New Roman" w:hAnsi="Arial" w:cs="Arial"/>
    </w:rPr>
  </w:style>
  <w:style w:type="character" w:customStyle="1" w:styleId="WW8Num40z1">
    <w:name w:val="WW8Num40z1"/>
    <w:rsid w:val="00427FE7"/>
    <w:rPr>
      <w:rFonts w:ascii="Courier New" w:hAnsi="Courier New" w:cs="Courier New"/>
    </w:rPr>
  </w:style>
  <w:style w:type="character" w:customStyle="1" w:styleId="WW8Num40z2">
    <w:name w:val="WW8Num40z2"/>
    <w:rsid w:val="00427FE7"/>
    <w:rPr>
      <w:rFonts w:ascii="Wingdings" w:hAnsi="Wingdings" w:cs="Wingdings"/>
    </w:rPr>
  </w:style>
  <w:style w:type="character" w:customStyle="1" w:styleId="WW8Num40z3">
    <w:name w:val="WW8Num40z3"/>
    <w:rsid w:val="00427FE7"/>
    <w:rPr>
      <w:rFonts w:ascii="Symbol" w:hAnsi="Symbol" w:cs="Symbol"/>
    </w:rPr>
  </w:style>
  <w:style w:type="character" w:customStyle="1" w:styleId="WW8Num41z0">
    <w:name w:val="WW8Num41z0"/>
    <w:rsid w:val="00427FE7"/>
    <w:rPr>
      <w:rFonts w:ascii="Arial" w:eastAsia="Times New Roman" w:hAnsi="Arial" w:cs="Arial"/>
    </w:rPr>
  </w:style>
  <w:style w:type="character" w:customStyle="1" w:styleId="WW8Num41z1">
    <w:name w:val="WW8Num41z1"/>
    <w:rsid w:val="00427FE7"/>
    <w:rPr>
      <w:rFonts w:ascii="Courier New" w:hAnsi="Courier New" w:cs="Courier New"/>
    </w:rPr>
  </w:style>
  <w:style w:type="character" w:customStyle="1" w:styleId="WW8Num41z2">
    <w:name w:val="WW8Num41z2"/>
    <w:rsid w:val="00427FE7"/>
    <w:rPr>
      <w:rFonts w:ascii="Wingdings" w:hAnsi="Wingdings" w:cs="Wingdings"/>
    </w:rPr>
  </w:style>
  <w:style w:type="character" w:customStyle="1" w:styleId="WW8Num41z3">
    <w:name w:val="WW8Num41z3"/>
    <w:rsid w:val="00427FE7"/>
    <w:rPr>
      <w:rFonts w:ascii="Symbol" w:hAnsi="Symbol" w:cs="Symbol"/>
    </w:rPr>
  </w:style>
  <w:style w:type="character" w:customStyle="1" w:styleId="WW8Num42z1">
    <w:name w:val="WW8Num42z1"/>
    <w:rsid w:val="00427FE7"/>
    <w:rPr>
      <w:rFonts w:ascii="Courier New" w:hAnsi="Courier New" w:cs="Courier New"/>
    </w:rPr>
  </w:style>
  <w:style w:type="character" w:customStyle="1" w:styleId="WW8Num42z2">
    <w:name w:val="WW8Num42z2"/>
    <w:rsid w:val="00427FE7"/>
    <w:rPr>
      <w:rFonts w:ascii="Wingdings" w:hAnsi="Wingdings" w:cs="Wingdings"/>
    </w:rPr>
  </w:style>
  <w:style w:type="character" w:customStyle="1" w:styleId="WW8Num42z3">
    <w:name w:val="WW8Num42z3"/>
    <w:rsid w:val="00427FE7"/>
    <w:rPr>
      <w:rFonts w:ascii="Symbol" w:hAnsi="Symbol" w:cs="Symbol"/>
    </w:rPr>
  </w:style>
  <w:style w:type="character" w:customStyle="1" w:styleId="WW8Num43z0">
    <w:name w:val="WW8Num43z0"/>
    <w:rsid w:val="00427FE7"/>
    <w:rPr>
      <w:rFonts w:ascii="Arial" w:hAnsi="Arial" w:cs="Symbol"/>
      <w:color w:val="auto"/>
      <w:sz w:val="20"/>
      <w:szCs w:val="20"/>
    </w:rPr>
  </w:style>
  <w:style w:type="character" w:customStyle="1" w:styleId="WW8Num43z2">
    <w:name w:val="WW8Num43z2"/>
    <w:rsid w:val="00427FE7"/>
    <w:rPr>
      <w:rFonts w:cs="Times New Roman"/>
      <w:b w:val="0"/>
      <w:bCs w:val="0"/>
      <w:i w:val="0"/>
      <w:iCs w:val="0"/>
      <w:color w:val="auto"/>
    </w:rPr>
  </w:style>
  <w:style w:type="character" w:customStyle="1" w:styleId="WW8Num44z0">
    <w:name w:val="WW8Num44z0"/>
    <w:rsid w:val="00427FE7"/>
    <w:rPr>
      <w:rFonts w:ascii="Arial" w:hAnsi="Arial" w:cs="Arial"/>
      <w:i w:val="0"/>
    </w:rPr>
  </w:style>
  <w:style w:type="character" w:customStyle="1" w:styleId="Standardnpsmoodstavce2">
    <w:name w:val="Standardní písmo odstavce2"/>
    <w:rsid w:val="00427FE7"/>
  </w:style>
  <w:style w:type="character" w:customStyle="1" w:styleId="Absatz-Standardschriftart">
    <w:name w:val="Absatz-Standardschriftart"/>
    <w:rsid w:val="00427FE7"/>
  </w:style>
  <w:style w:type="character" w:customStyle="1" w:styleId="WW-Absatz-Standardschriftart">
    <w:name w:val="WW-Absatz-Standardschriftart"/>
    <w:rsid w:val="00427FE7"/>
  </w:style>
  <w:style w:type="character" w:customStyle="1" w:styleId="WW-Absatz-Standardschriftart1">
    <w:name w:val="WW-Absatz-Standardschriftart1"/>
    <w:rsid w:val="00427FE7"/>
  </w:style>
  <w:style w:type="character" w:customStyle="1" w:styleId="WW8Num1z1">
    <w:name w:val="WW8Num1z1"/>
    <w:rsid w:val="00427FE7"/>
  </w:style>
  <w:style w:type="character" w:customStyle="1" w:styleId="WW8Num1z2">
    <w:name w:val="WW8Num1z2"/>
    <w:rsid w:val="00427FE7"/>
  </w:style>
  <w:style w:type="character" w:customStyle="1" w:styleId="WW8Num1z3">
    <w:name w:val="WW8Num1z3"/>
    <w:rsid w:val="00427FE7"/>
  </w:style>
  <w:style w:type="character" w:customStyle="1" w:styleId="WW8Num1z4">
    <w:name w:val="WW8Num1z4"/>
    <w:rsid w:val="00427FE7"/>
  </w:style>
  <w:style w:type="character" w:customStyle="1" w:styleId="WW8Num1z5">
    <w:name w:val="WW8Num1z5"/>
    <w:rsid w:val="00427FE7"/>
  </w:style>
  <w:style w:type="character" w:customStyle="1" w:styleId="WW8Num1z6">
    <w:name w:val="WW8Num1z6"/>
    <w:rsid w:val="00427FE7"/>
  </w:style>
  <w:style w:type="character" w:customStyle="1" w:styleId="WW8Num1z7">
    <w:name w:val="WW8Num1z7"/>
    <w:rsid w:val="00427FE7"/>
  </w:style>
  <w:style w:type="character" w:customStyle="1" w:styleId="WW8Num1z8">
    <w:name w:val="WW8Num1z8"/>
    <w:rsid w:val="00427FE7"/>
  </w:style>
  <w:style w:type="character" w:customStyle="1" w:styleId="WW8Num2z1">
    <w:name w:val="WW8Num2z1"/>
    <w:rsid w:val="00427FE7"/>
  </w:style>
  <w:style w:type="character" w:customStyle="1" w:styleId="WW8Num2z3">
    <w:name w:val="WW8Num2z3"/>
    <w:rsid w:val="00427FE7"/>
  </w:style>
  <w:style w:type="character" w:customStyle="1" w:styleId="WW8Num2z4">
    <w:name w:val="WW8Num2z4"/>
    <w:rsid w:val="00427FE7"/>
  </w:style>
  <w:style w:type="character" w:customStyle="1" w:styleId="WW8Num2z5">
    <w:name w:val="WW8Num2z5"/>
    <w:rsid w:val="00427FE7"/>
  </w:style>
  <w:style w:type="character" w:customStyle="1" w:styleId="WW8Num2z6">
    <w:name w:val="WW8Num2z6"/>
    <w:rsid w:val="00427FE7"/>
  </w:style>
  <w:style w:type="character" w:customStyle="1" w:styleId="WW8Num2z7">
    <w:name w:val="WW8Num2z7"/>
    <w:rsid w:val="00427FE7"/>
  </w:style>
  <w:style w:type="character" w:customStyle="1" w:styleId="WW8Num2z8">
    <w:name w:val="WW8Num2z8"/>
    <w:rsid w:val="00427FE7"/>
  </w:style>
  <w:style w:type="character" w:customStyle="1" w:styleId="WW8Num3z1">
    <w:name w:val="WW8Num3z1"/>
    <w:rsid w:val="00427FE7"/>
    <w:rPr>
      <w:rFonts w:ascii="Arial" w:hAnsi="Arial" w:cs="Arial"/>
      <w:b/>
      <w:bCs/>
      <w:color w:val="auto"/>
      <w:sz w:val="20"/>
      <w:szCs w:val="20"/>
    </w:rPr>
  </w:style>
  <w:style w:type="character" w:customStyle="1" w:styleId="WW8Num3z3">
    <w:name w:val="WW8Num3z3"/>
    <w:rsid w:val="00427FE7"/>
  </w:style>
  <w:style w:type="character" w:customStyle="1" w:styleId="WW8Num3z4">
    <w:name w:val="WW8Num3z4"/>
    <w:rsid w:val="00427FE7"/>
  </w:style>
  <w:style w:type="character" w:customStyle="1" w:styleId="WW8Num3z5">
    <w:name w:val="WW8Num3z5"/>
    <w:rsid w:val="00427FE7"/>
  </w:style>
  <w:style w:type="character" w:customStyle="1" w:styleId="WW8Num3z6">
    <w:name w:val="WW8Num3z6"/>
    <w:rsid w:val="00427FE7"/>
  </w:style>
  <w:style w:type="character" w:customStyle="1" w:styleId="WW8Num3z7">
    <w:name w:val="WW8Num3z7"/>
    <w:rsid w:val="00427FE7"/>
  </w:style>
  <w:style w:type="character" w:customStyle="1" w:styleId="WW8Num3z8">
    <w:name w:val="WW8Num3z8"/>
    <w:rsid w:val="00427FE7"/>
  </w:style>
  <w:style w:type="character" w:customStyle="1" w:styleId="WW8Num4z1">
    <w:name w:val="WW8Num4z1"/>
    <w:rsid w:val="00427FE7"/>
  </w:style>
  <w:style w:type="character" w:customStyle="1" w:styleId="WW8Num4z2">
    <w:name w:val="WW8Num4z2"/>
    <w:rsid w:val="00427FE7"/>
  </w:style>
  <w:style w:type="character" w:customStyle="1" w:styleId="WW8Num4z3">
    <w:name w:val="WW8Num4z3"/>
    <w:rsid w:val="00427FE7"/>
  </w:style>
  <w:style w:type="character" w:customStyle="1" w:styleId="WW8Num4z4">
    <w:name w:val="WW8Num4z4"/>
    <w:rsid w:val="00427FE7"/>
  </w:style>
  <w:style w:type="character" w:customStyle="1" w:styleId="WW8Num4z5">
    <w:name w:val="WW8Num4z5"/>
    <w:rsid w:val="00427FE7"/>
  </w:style>
  <w:style w:type="character" w:customStyle="1" w:styleId="WW8Num4z6">
    <w:name w:val="WW8Num4z6"/>
    <w:rsid w:val="00427FE7"/>
  </w:style>
  <w:style w:type="character" w:customStyle="1" w:styleId="WW8Num4z7">
    <w:name w:val="WW8Num4z7"/>
    <w:rsid w:val="00427FE7"/>
  </w:style>
  <w:style w:type="character" w:customStyle="1" w:styleId="WW8Num4z8">
    <w:name w:val="WW8Num4z8"/>
    <w:rsid w:val="00427FE7"/>
  </w:style>
  <w:style w:type="character" w:customStyle="1" w:styleId="WW8Num5z1">
    <w:name w:val="WW8Num5z1"/>
    <w:rsid w:val="00427FE7"/>
  </w:style>
  <w:style w:type="character" w:customStyle="1" w:styleId="WW8Num5z2">
    <w:name w:val="WW8Num5z2"/>
    <w:rsid w:val="00427FE7"/>
  </w:style>
  <w:style w:type="character" w:customStyle="1" w:styleId="WW8Num5z3">
    <w:name w:val="WW8Num5z3"/>
    <w:rsid w:val="00427FE7"/>
  </w:style>
  <w:style w:type="character" w:customStyle="1" w:styleId="WW8Num5z4">
    <w:name w:val="WW8Num5z4"/>
    <w:rsid w:val="00427FE7"/>
  </w:style>
  <w:style w:type="character" w:customStyle="1" w:styleId="WW8Num5z5">
    <w:name w:val="WW8Num5z5"/>
    <w:rsid w:val="00427FE7"/>
  </w:style>
  <w:style w:type="character" w:customStyle="1" w:styleId="WW8Num5z6">
    <w:name w:val="WW8Num5z6"/>
    <w:rsid w:val="00427FE7"/>
  </w:style>
  <w:style w:type="character" w:customStyle="1" w:styleId="WW8Num5z7">
    <w:name w:val="WW8Num5z7"/>
    <w:rsid w:val="00427FE7"/>
  </w:style>
  <w:style w:type="character" w:customStyle="1" w:styleId="WW8Num5z8">
    <w:name w:val="WW8Num5z8"/>
    <w:rsid w:val="00427FE7"/>
  </w:style>
  <w:style w:type="character" w:customStyle="1" w:styleId="WW8Num6z1">
    <w:name w:val="WW8Num6z1"/>
    <w:rsid w:val="00427FE7"/>
    <w:rPr>
      <w:rFonts w:ascii="Courier New" w:hAnsi="Courier New" w:cs="Courier New"/>
    </w:rPr>
  </w:style>
  <w:style w:type="character" w:customStyle="1" w:styleId="WW8Num6z2">
    <w:name w:val="WW8Num6z2"/>
    <w:rsid w:val="00427FE7"/>
    <w:rPr>
      <w:rFonts w:ascii="Wingdings" w:hAnsi="Wingdings" w:cs="Wingdings"/>
    </w:rPr>
  </w:style>
  <w:style w:type="character" w:customStyle="1" w:styleId="WW8Num7z1">
    <w:name w:val="WW8Num7z1"/>
    <w:rsid w:val="00427FE7"/>
  </w:style>
  <w:style w:type="character" w:customStyle="1" w:styleId="WW8Num7z2">
    <w:name w:val="WW8Num7z2"/>
    <w:rsid w:val="00427FE7"/>
  </w:style>
  <w:style w:type="character" w:customStyle="1" w:styleId="WW8Num7z3">
    <w:name w:val="WW8Num7z3"/>
    <w:rsid w:val="00427FE7"/>
  </w:style>
  <w:style w:type="character" w:customStyle="1" w:styleId="WW8Num7z4">
    <w:name w:val="WW8Num7z4"/>
    <w:rsid w:val="00427FE7"/>
  </w:style>
  <w:style w:type="character" w:customStyle="1" w:styleId="WW8Num7z5">
    <w:name w:val="WW8Num7z5"/>
    <w:rsid w:val="00427FE7"/>
  </w:style>
  <w:style w:type="character" w:customStyle="1" w:styleId="WW8Num7z6">
    <w:name w:val="WW8Num7z6"/>
    <w:rsid w:val="00427FE7"/>
  </w:style>
  <w:style w:type="character" w:customStyle="1" w:styleId="WW8Num7z7">
    <w:name w:val="WW8Num7z7"/>
    <w:rsid w:val="00427FE7"/>
  </w:style>
  <w:style w:type="character" w:customStyle="1" w:styleId="WW8Num7z8">
    <w:name w:val="WW8Num7z8"/>
    <w:rsid w:val="00427FE7"/>
  </w:style>
  <w:style w:type="character" w:customStyle="1" w:styleId="WW8Num8z1">
    <w:name w:val="WW8Num8z1"/>
    <w:rsid w:val="00427FE7"/>
  </w:style>
  <w:style w:type="character" w:customStyle="1" w:styleId="WW8Num8z2">
    <w:name w:val="WW8Num8z2"/>
    <w:rsid w:val="00427FE7"/>
  </w:style>
  <w:style w:type="character" w:customStyle="1" w:styleId="WW8Num8z3">
    <w:name w:val="WW8Num8z3"/>
    <w:rsid w:val="00427FE7"/>
  </w:style>
  <w:style w:type="character" w:customStyle="1" w:styleId="WW8Num8z4">
    <w:name w:val="WW8Num8z4"/>
    <w:rsid w:val="00427FE7"/>
  </w:style>
  <w:style w:type="character" w:customStyle="1" w:styleId="WW8Num8z5">
    <w:name w:val="WW8Num8z5"/>
    <w:rsid w:val="00427FE7"/>
  </w:style>
  <w:style w:type="character" w:customStyle="1" w:styleId="WW8Num8z6">
    <w:name w:val="WW8Num8z6"/>
    <w:rsid w:val="00427FE7"/>
  </w:style>
  <w:style w:type="character" w:customStyle="1" w:styleId="WW8Num8z7">
    <w:name w:val="WW8Num8z7"/>
    <w:rsid w:val="00427FE7"/>
  </w:style>
  <w:style w:type="character" w:customStyle="1" w:styleId="WW8Num8z8">
    <w:name w:val="WW8Num8z8"/>
    <w:rsid w:val="00427FE7"/>
  </w:style>
  <w:style w:type="character" w:customStyle="1" w:styleId="WW8Num9z1">
    <w:name w:val="WW8Num9z1"/>
    <w:rsid w:val="00427FE7"/>
    <w:rPr>
      <w:rFonts w:ascii="Arial" w:eastAsia="Times New Roman" w:hAnsi="Arial" w:cs="Arial"/>
    </w:rPr>
  </w:style>
  <w:style w:type="character" w:customStyle="1" w:styleId="WW8Num9z2">
    <w:name w:val="WW8Num9z2"/>
    <w:rsid w:val="00427FE7"/>
    <w:rPr>
      <w:rFonts w:ascii="Wingdings" w:hAnsi="Wingdings" w:cs="Wingdings"/>
    </w:rPr>
  </w:style>
  <w:style w:type="character" w:customStyle="1" w:styleId="WW8Num9z3">
    <w:name w:val="WW8Num9z3"/>
    <w:rsid w:val="00427FE7"/>
    <w:rPr>
      <w:rFonts w:ascii="Symbol" w:hAnsi="Symbol" w:cs="Symbol"/>
    </w:rPr>
  </w:style>
  <w:style w:type="character" w:customStyle="1" w:styleId="WW8Num9z4">
    <w:name w:val="WW8Num9z4"/>
    <w:rsid w:val="00427FE7"/>
    <w:rPr>
      <w:rFonts w:ascii="Courier New" w:hAnsi="Courier New" w:cs="Courier New"/>
    </w:rPr>
  </w:style>
  <w:style w:type="character" w:customStyle="1" w:styleId="Standardnpsmoodstavce1">
    <w:name w:val="Standardní písmo odstavce1"/>
    <w:rsid w:val="00427FE7"/>
  </w:style>
  <w:style w:type="character" w:customStyle="1" w:styleId="ZhlavChar">
    <w:name w:val="Záhlaví Char"/>
    <w:aliases w:val="HH Header Char"/>
    <w:uiPriority w:val="99"/>
    <w:rsid w:val="00427FE7"/>
  </w:style>
  <w:style w:type="character" w:customStyle="1" w:styleId="TextpoznpodarouChar">
    <w:name w:val="Text pozn. pod čarou Char"/>
    <w:aliases w:val="fn Char"/>
    <w:rsid w:val="00427FE7"/>
    <w:rPr>
      <w:rFonts w:ascii="Calibri" w:eastAsia="Calibri" w:hAnsi="Calibri" w:cs="Times New Roman"/>
      <w:sz w:val="20"/>
      <w:szCs w:val="20"/>
    </w:rPr>
  </w:style>
  <w:style w:type="character" w:customStyle="1" w:styleId="Znakypropoznmkupodarou">
    <w:name w:val="Znaky pro poznámku pod čarou"/>
    <w:rsid w:val="00427FE7"/>
    <w:rPr>
      <w:vertAlign w:val="superscript"/>
    </w:rPr>
  </w:style>
  <w:style w:type="character" w:customStyle="1" w:styleId="Znakapoznpodarou1">
    <w:name w:val="Značka pozn. pod čarou1"/>
    <w:rsid w:val="00427FE7"/>
    <w:rPr>
      <w:vertAlign w:val="superscript"/>
    </w:rPr>
  </w:style>
  <w:style w:type="character" w:customStyle="1" w:styleId="Znakyprovysvtlivky">
    <w:name w:val="Znaky pro vysvětlivky"/>
    <w:rsid w:val="00427FE7"/>
    <w:rPr>
      <w:vertAlign w:val="superscript"/>
    </w:rPr>
  </w:style>
  <w:style w:type="character" w:customStyle="1" w:styleId="WW-Znakyprovysvtlivky">
    <w:name w:val="WW-Znaky pro vysvětlivky"/>
    <w:rsid w:val="00427FE7"/>
  </w:style>
  <w:style w:type="character" w:customStyle="1" w:styleId="Odkaznavysvtlivky1">
    <w:name w:val="Odkaz na vysvětlivky1"/>
    <w:rsid w:val="00427FE7"/>
    <w:rPr>
      <w:vertAlign w:val="superscript"/>
    </w:rPr>
  </w:style>
  <w:style w:type="character" w:customStyle="1" w:styleId="TextbublinyChar">
    <w:name w:val="Text bubliny Char"/>
    <w:rsid w:val="00427FE7"/>
    <w:rPr>
      <w:rFonts w:ascii="Tahoma" w:hAnsi="Tahoma" w:cs="Tahoma"/>
      <w:sz w:val="16"/>
      <w:szCs w:val="16"/>
      <w:lang w:eastAsia="zh-CN"/>
    </w:rPr>
  </w:style>
  <w:style w:type="character" w:customStyle="1" w:styleId="Odkaznakoment1">
    <w:name w:val="Odkaz na komentář1"/>
    <w:rsid w:val="00427FE7"/>
    <w:rPr>
      <w:sz w:val="16"/>
      <w:szCs w:val="16"/>
    </w:rPr>
  </w:style>
  <w:style w:type="character" w:customStyle="1" w:styleId="PedmtkomenteChar">
    <w:name w:val="Předmět komentáře Char"/>
    <w:rsid w:val="00427FE7"/>
    <w:rPr>
      <w:rFonts w:ascii="Calibri" w:hAnsi="Calibri" w:cs="Calibri"/>
      <w:b/>
      <w:bCs/>
      <w:lang w:eastAsia="zh-CN"/>
    </w:rPr>
  </w:style>
  <w:style w:type="paragraph" w:customStyle="1" w:styleId="Nadpis">
    <w:name w:val="Nadpis"/>
    <w:basedOn w:val="Normln"/>
    <w:next w:val="Zkladntext"/>
    <w:rsid w:val="00427FE7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Seznam">
    <w:name w:val="List"/>
    <w:basedOn w:val="Zkladntext"/>
    <w:rsid w:val="00427FE7"/>
    <w:pPr>
      <w:suppressAutoHyphens/>
      <w:spacing w:line="276" w:lineRule="auto"/>
    </w:pPr>
    <w:rPr>
      <w:rFonts w:ascii="Calibri" w:hAnsi="Calibri" w:cs="Mangal"/>
      <w:sz w:val="22"/>
      <w:szCs w:val="22"/>
      <w:lang w:eastAsia="zh-CN"/>
    </w:rPr>
  </w:style>
  <w:style w:type="paragraph" w:styleId="Titulek">
    <w:name w:val="caption"/>
    <w:basedOn w:val="Normln"/>
    <w:qFormat/>
    <w:rsid w:val="00427FE7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Rejstk">
    <w:name w:val="Rejstřík"/>
    <w:basedOn w:val="Normln"/>
    <w:rsid w:val="00427FE7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zh-CN"/>
    </w:rPr>
  </w:style>
  <w:style w:type="paragraph" w:customStyle="1" w:styleId="Titulek1">
    <w:name w:val="Titulek1"/>
    <w:basedOn w:val="Normln"/>
    <w:rsid w:val="00427FE7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zh-CN"/>
    </w:rPr>
  </w:style>
  <w:style w:type="paragraph" w:customStyle="1" w:styleId="Normln1">
    <w:name w:val="Normální1"/>
    <w:rsid w:val="00427FE7"/>
    <w:pPr>
      <w:widowControl w:val="0"/>
      <w:suppressAutoHyphens/>
      <w:autoSpaceDE w:val="0"/>
    </w:pPr>
    <w:rPr>
      <w:rFonts w:ascii="Cambria" w:hAnsi="Cambria" w:cs="Cambria"/>
      <w:color w:val="000000"/>
      <w:sz w:val="24"/>
      <w:szCs w:val="24"/>
      <w:lang w:eastAsia="zh-CN"/>
    </w:rPr>
  </w:style>
  <w:style w:type="paragraph" w:styleId="Textpoznpodarou">
    <w:name w:val="footnote text"/>
    <w:aliases w:val="fn"/>
    <w:basedOn w:val="Normln"/>
    <w:link w:val="TextpoznpodarouChar1"/>
    <w:rsid w:val="00427FE7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xtpoznpodarouChar1">
    <w:name w:val="Text pozn. pod čarou Char1"/>
    <w:aliases w:val="fn Char1"/>
    <w:link w:val="Textpoznpodarou"/>
    <w:rsid w:val="00427FE7"/>
    <w:rPr>
      <w:rFonts w:ascii="Calibri" w:eastAsia="Calibri" w:hAnsi="Calibri"/>
      <w:lang w:eastAsia="zh-CN"/>
    </w:rPr>
  </w:style>
  <w:style w:type="paragraph" w:customStyle="1" w:styleId="WW-Normal">
    <w:name w:val="WW-Normal"/>
    <w:basedOn w:val="Normln"/>
    <w:rsid w:val="00427FE7"/>
    <w:pPr>
      <w:suppressAutoHyphens/>
      <w:autoSpaceDE w:val="0"/>
      <w:spacing w:line="200" w:lineRule="atLeast"/>
    </w:pPr>
    <w:rPr>
      <w:rFonts w:ascii="HelveticaNeueLT Pro 55 Roman" w:eastAsia="HelveticaNeueLT Pro 55 Roman" w:hAnsi="HelveticaNeueLT Pro 55 Roman" w:cs="HelveticaNeueLT Pro 55 Roman"/>
      <w:color w:val="000000"/>
      <w:lang w:eastAsia="zh-CN" w:bidi="hi-IN"/>
    </w:rPr>
  </w:style>
  <w:style w:type="paragraph" w:customStyle="1" w:styleId="Pa3">
    <w:name w:val="Pa3"/>
    <w:basedOn w:val="WW-Normal"/>
    <w:next w:val="WW-Normal"/>
    <w:rsid w:val="00427FE7"/>
    <w:pPr>
      <w:spacing w:line="181" w:lineRule="atLeast"/>
    </w:pPr>
    <w:rPr>
      <w:rFonts w:ascii="Times New Roman" w:eastAsia="Arial Unicode MS" w:hAnsi="Times New Roman" w:cs="Mangal"/>
      <w:color w:val="auto"/>
    </w:rPr>
  </w:style>
  <w:style w:type="paragraph" w:customStyle="1" w:styleId="Textkomente1">
    <w:name w:val="Text komentáře1"/>
    <w:basedOn w:val="Normln"/>
    <w:rsid w:val="00427FE7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zh-CN"/>
    </w:rPr>
  </w:style>
  <w:style w:type="paragraph" w:styleId="Pedmtkomente">
    <w:name w:val="annotation subject"/>
    <w:basedOn w:val="Textkomente1"/>
    <w:next w:val="Textkomente1"/>
    <w:link w:val="PedmtkomenteChar1"/>
    <w:rsid w:val="00427FE7"/>
    <w:rPr>
      <w:rFonts w:cs="Times New Roman"/>
      <w:b/>
      <w:bCs/>
      <w:szCs w:val="24"/>
    </w:rPr>
  </w:style>
  <w:style w:type="character" w:customStyle="1" w:styleId="PedmtkomenteChar1">
    <w:name w:val="Předmět komentáře Char1"/>
    <w:link w:val="Pedmtkomente"/>
    <w:rsid w:val="00427FE7"/>
    <w:rPr>
      <w:rFonts w:ascii="Calibri" w:hAnsi="Calibri" w:cs="Calibri"/>
      <w:b/>
      <w:bCs/>
      <w:szCs w:val="24"/>
      <w:lang w:eastAsia="zh-CN"/>
    </w:rPr>
  </w:style>
  <w:style w:type="character" w:customStyle="1" w:styleId="TextkomenteChar1">
    <w:name w:val="Text komentáře Char1"/>
    <w:rsid w:val="00427FE7"/>
    <w:rPr>
      <w:rFonts w:ascii="Calibri" w:hAnsi="Calibri" w:cs="Calibri"/>
      <w:lang w:eastAsia="zh-CN"/>
    </w:rPr>
  </w:style>
  <w:style w:type="character" w:customStyle="1" w:styleId="Nadpis2Char3">
    <w:name w:val="Nadpis 2 Char3"/>
    <w:aliases w:val="Nadpis2 Char,Nadpis 21 Char,Nadpis 2 Char Char1 Char,Nadpis 2 Char11 Char,Nadpis 2 Char1 Char1 Char,Nadpis2 Char1 Char,Nadpis 2 Char Char Char Char1 Char,Nadpis 2 Char2 Char,Nadpis21 Char,Nadpis 2 Char Char Char Char,ABB. Char,h2 Char"/>
    <w:locked/>
    <w:rsid w:val="00427FE7"/>
    <w:rPr>
      <w:rFonts w:eastAsia="SimSun"/>
      <w:b/>
      <w:smallCaps/>
      <w:sz w:val="22"/>
      <w:lang w:eastAsia="en-US"/>
    </w:rPr>
  </w:style>
  <w:style w:type="paragraph" w:customStyle="1" w:styleId="Normal10">
    <w:name w:val="Normal 1"/>
    <w:basedOn w:val="Normln"/>
    <w:link w:val="Normal1Char"/>
    <w:rsid w:val="00427FE7"/>
    <w:pPr>
      <w:spacing w:before="120" w:after="120"/>
      <w:ind w:left="880"/>
      <w:jc w:val="both"/>
    </w:pPr>
    <w:rPr>
      <w:rFonts w:eastAsia="SimSun"/>
      <w:sz w:val="22"/>
      <w:szCs w:val="20"/>
      <w:lang w:eastAsia="en-US"/>
    </w:rPr>
  </w:style>
  <w:style w:type="character" w:customStyle="1" w:styleId="Normal1Char">
    <w:name w:val="Normal 1 Char"/>
    <w:link w:val="Normal10"/>
    <w:locked/>
    <w:rsid w:val="00427FE7"/>
    <w:rPr>
      <w:rFonts w:eastAsia="SimSun"/>
      <w:sz w:val="22"/>
      <w:lang w:eastAsia="en-US"/>
    </w:rPr>
  </w:style>
  <w:style w:type="paragraph" w:customStyle="1" w:styleId="SeznamPloh2">
    <w:name w:val="Seznam_Příloh 2"/>
    <w:basedOn w:val="Normln"/>
    <w:rsid w:val="00427FE7"/>
    <w:pPr>
      <w:numPr>
        <w:ilvl w:val="1"/>
        <w:numId w:val="3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Seznamploh">
    <w:name w:val="Seznam_příloh"/>
    <w:basedOn w:val="Normln"/>
    <w:rsid w:val="00427FE7"/>
    <w:pPr>
      <w:numPr>
        <w:numId w:val="3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Claneka">
    <w:name w:val="Clanek (a)"/>
    <w:basedOn w:val="Normln"/>
    <w:uiPriority w:val="99"/>
    <w:qFormat/>
    <w:rsid w:val="00427FE7"/>
    <w:pPr>
      <w:tabs>
        <w:tab w:val="num" w:pos="2280"/>
      </w:tabs>
      <w:spacing w:before="120" w:after="120"/>
      <w:ind w:left="2280" w:hanging="360"/>
      <w:jc w:val="both"/>
    </w:pPr>
    <w:rPr>
      <w:rFonts w:eastAsia="Calibri"/>
      <w:sz w:val="22"/>
      <w:szCs w:val="22"/>
      <w:lang w:eastAsia="en-US"/>
    </w:rPr>
  </w:style>
  <w:style w:type="character" w:customStyle="1" w:styleId="Nadpis3Char1">
    <w:name w:val="Nadpis 3 Char1"/>
    <w:uiPriority w:val="9"/>
    <w:semiHidden/>
    <w:rsid w:val="00427FE7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Nadpis4Char1">
    <w:name w:val="Nadpis 4 Char1"/>
    <w:uiPriority w:val="9"/>
    <w:semiHidden/>
    <w:rsid w:val="00427FE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apple-converted-space">
    <w:name w:val="apple-converted-space"/>
    <w:rsid w:val="00427FE7"/>
  </w:style>
  <w:style w:type="paragraph" w:customStyle="1" w:styleId="Styl1">
    <w:name w:val="Styl1"/>
    <w:basedOn w:val="Odstavecseseznamem"/>
    <w:uiPriority w:val="99"/>
    <w:qFormat/>
    <w:rsid w:val="00427FE7"/>
    <w:pPr>
      <w:spacing w:before="120" w:after="120" w:line="276" w:lineRule="auto"/>
      <w:ind w:left="1850" w:hanging="432"/>
      <w:jc w:val="both"/>
    </w:pPr>
    <w:rPr>
      <w:rFonts w:ascii="Calibri" w:eastAsia="Calibri" w:hAnsi="Calibri" w:cs="Arial"/>
      <w:sz w:val="23"/>
      <w:szCs w:val="20"/>
      <w:lang w:eastAsia="en-US"/>
    </w:rPr>
  </w:style>
  <w:style w:type="paragraph" w:customStyle="1" w:styleId="Styl2">
    <w:name w:val="Styl2"/>
    <w:basedOn w:val="Bezmezer"/>
    <w:link w:val="Styl2Char"/>
    <w:uiPriority w:val="99"/>
    <w:qFormat/>
    <w:rsid w:val="00427FE7"/>
    <w:pPr>
      <w:tabs>
        <w:tab w:val="num" w:pos="720"/>
      </w:tabs>
      <w:spacing w:before="120" w:after="120" w:line="276" w:lineRule="auto"/>
      <w:ind w:left="720" w:hanging="720"/>
      <w:jc w:val="both"/>
    </w:pPr>
    <w:rPr>
      <w:rFonts w:ascii="Arial" w:hAnsi="Arial" w:cs="Arial"/>
      <w:sz w:val="20"/>
      <w:szCs w:val="20"/>
    </w:rPr>
  </w:style>
  <w:style w:type="paragraph" w:customStyle="1" w:styleId="podnadpis">
    <w:name w:val="podnadpis"/>
    <w:basedOn w:val="Nadpis2"/>
    <w:link w:val="podnadpisChar"/>
    <w:qFormat/>
    <w:rsid w:val="007769F7"/>
    <w:pPr>
      <w:spacing w:before="0" w:after="120" w:line="276" w:lineRule="auto"/>
      <w:jc w:val="both"/>
    </w:pPr>
    <w:rPr>
      <w:rFonts w:ascii="Palatino Linotype" w:eastAsia="Calibri" w:hAnsi="Palatino Linotype" w:cs="Arial"/>
      <w:i w:val="0"/>
      <w:iCs w:val="0"/>
      <w:color w:val="0B91D0"/>
      <w:sz w:val="24"/>
      <w:szCs w:val="24"/>
    </w:rPr>
  </w:style>
  <w:style w:type="character" w:customStyle="1" w:styleId="podnadpisChar">
    <w:name w:val="podnadpis Char"/>
    <w:link w:val="podnadpis"/>
    <w:rsid w:val="007769F7"/>
    <w:rPr>
      <w:rFonts w:ascii="Palatino Linotype" w:eastAsia="Calibri" w:hAnsi="Palatino Linotype" w:cs="Arial"/>
      <w:b/>
      <w:bCs/>
      <w:color w:val="0B91D0"/>
      <w:sz w:val="24"/>
      <w:szCs w:val="24"/>
    </w:rPr>
  </w:style>
  <w:style w:type="paragraph" w:customStyle="1" w:styleId="Styl11">
    <w:name w:val="Styl 1.1."/>
    <w:basedOn w:val="Styl1"/>
    <w:link w:val="Styl11Char"/>
    <w:qFormat/>
    <w:rsid w:val="007769F7"/>
    <w:pPr>
      <w:numPr>
        <w:ilvl w:val="1"/>
        <w:numId w:val="2"/>
      </w:numPr>
      <w:spacing w:before="0"/>
    </w:pPr>
    <w:rPr>
      <w:rFonts w:cs="Times New Roman"/>
    </w:rPr>
  </w:style>
  <w:style w:type="character" w:customStyle="1" w:styleId="Styl11Char">
    <w:name w:val="Styl 1.1. Char"/>
    <w:link w:val="Styl11"/>
    <w:rsid w:val="007769F7"/>
    <w:rPr>
      <w:rFonts w:ascii="Calibri" w:eastAsia="Calibri" w:hAnsi="Calibri"/>
      <w:sz w:val="23"/>
      <w:lang w:eastAsia="en-US"/>
    </w:rPr>
  </w:style>
  <w:style w:type="paragraph" w:styleId="Podnadpis0">
    <w:name w:val="Subtitle"/>
    <w:aliases w:val="Podstyl"/>
    <w:basedOn w:val="Styl11"/>
    <w:next w:val="Normln"/>
    <w:link w:val="PodnadpisChar0"/>
    <w:qFormat/>
    <w:rsid w:val="00427FE7"/>
    <w:pPr>
      <w:numPr>
        <w:ilvl w:val="0"/>
        <w:numId w:val="0"/>
      </w:numPr>
      <w:ind w:left="709" w:hanging="709"/>
    </w:pPr>
  </w:style>
  <w:style w:type="character" w:customStyle="1" w:styleId="PodnadpisChar0">
    <w:name w:val="Podnadpis Char"/>
    <w:aliases w:val="Podstyl Char"/>
    <w:link w:val="Podnadpis0"/>
    <w:rsid w:val="00427FE7"/>
    <w:rPr>
      <w:rFonts w:ascii="Calibri" w:eastAsia="Calibri" w:hAnsi="Calibri" w:cs="Arial"/>
      <w:sz w:val="23"/>
      <w:lang w:eastAsia="en-US"/>
    </w:rPr>
  </w:style>
  <w:style w:type="paragraph" w:customStyle="1" w:styleId="Nzevdokumentu">
    <w:name w:val="Název dokumentu"/>
    <w:link w:val="NzevdokumentuChar"/>
    <w:uiPriority w:val="99"/>
    <w:qFormat/>
    <w:rsid w:val="00427FE7"/>
    <w:pPr>
      <w:spacing w:before="240" w:after="240"/>
      <w:jc w:val="center"/>
    </w:pPr>
    <w:rPr>
      <w:rFonts w:ascii="Palatino Linotype" w:hAnsi="Palatino Linotype"/>
      <w:b/>
      <w:bCs/>
      <w:caps/>
      <w:color w:val="4A7EBB"/>
      <w:kern w:val="28"/>
      <w:sz w:val="36"/>
      <w:szCs w:val="44"/>
    </w:rPr>
  </w:style>
  <w:style w:type="character" w:customStyle="1" w:styleId="NzevdokumentuChar">
    <w:name w:val="Název dokumentu Char"/>
    <w:link w:val="Nzevdokumentu"/>
    <w:uiPriority w:val="99"/>
    <w:rsid w:val="00427FE7"/>
    <w:rPr>
      <w:rFonts w:ascii="Palatino Linotype" w:hAnsi="Palatino Linotype"/>
      <w:b/>
      <w:bCs/>
      <w:caps/>
      <w:color w:val="4A7EBB"/>
      <w:kern w:val="28"/>
      <w:sz w:val="36"/>
      <w:szCs w:val="44"/>
      <w:lang w:bidi="ar-SA"/>
    </w:rPr>
  </w:style>
  <w:style w:type="character" w:customStyle="1" w:styleId="Mention">
    <w:name w:val="Mention"/>
    <w:uiPriority w:val="99"/>
    <w:semiHidden/>
    <w:unhideWhenUsed/>
    <w:rsid w:val="00427FE7"/>
    <w:rPr>
      <w:color w:val="2B579A"/>
      <w:shd w:val="clear" w:color="auto" w:fill="E6E6E6"/>
    </w:rPr>
  </w:style>
  <w:style w:type="paragraph" w:customStyle="1" w:styleId="Clanek11">
    <w:name w:val="Clanek 1.1"/>
    <w:basedOn w:val="Nadpis2"/>
    <w:link w:val="Clanek11Char"/>
    <w:uiPriority w:val="99"/>
    <w:qFormat/>
    <w:rsid w:val="006008EE"/>
    <w:pPr>
      <w:keepNext w:val="0"/>
      <w:widowControl w:val="0"/>
      <w:tabs>
        <w:tab w:val="num" w:pos="2269"/>
      </w:tabs>
      <w:spacing w:before="120" w:after="120"/>
      <w:ind w:left="2269" w:hanging="567"/>
      <w:jc w:val="both"/>
    </w:pPr>
    <w:rPr>
      <w:rFonts w:ascii="Times New Roman" w:eastAsia="SimSun" w:hAnsi="Times New Roman"/>
      <w:b w:val="0"/>
      <w:i w:val="0"/>
      <w:sz w:val="22"/>
      <w:lang w:eastAsia="en-US"/>
    </w:rPr>
  </w:style>
  <w:style w:type="character" w:customStyle="1" w:styleId="Clanek11Char">
    <w:name w:val="Clanek 1.1 Char"/>
    <w:link w:val="Clanek11"/>
    <w:rsid w:val="006008EE"/>
    <w:rPr>
      <w:rFonts w:eastAsia="SimSun" w:cs="Arial"/>
      <w:bCs/>
      <w:iCs/>
      <w:sz w:val="22"/>
      <w:szCs w:val="28"/>
      <w:lang w:eastAsia="en-US"/>
    </w:rPr>
  </w:style>
  <w:style w:type="paragraph" w:customStyle="1" w:styleId="Claneki">
    <w:name w:val="Clanek (i)"/>
    <w:basedOn w:val="Normln"/>
    <w:uiPriority w:val="99"/>
    <w:qFormat/>
    <w:rsid w:val="006008EE"/>
    <w:pPr>
      <w:keepNext/>
      <w:tabs>
        <w:tab w:val="num" w:pos="1418"/>
      </w:tabs>
      <w:spacing w:before="120" w:after="120"/>
      <w:ind w:left="1418" w:hanging="426"/>
      <w:jc w:val="both"/>
    </w:pPr>
    <w:rPr>
      <w:rFonts w:eastAsia="SimSun"/>
      <w:color w:val="000000"/>
      <w:sz w:val="22"/>
      <w:lang w:eastAsia="en-US"/>
    </w:rPr>
  </w:style>
  <w:style w:type="paragraph" w:customStyle="1" w:styleId="Text11">
    <w:name w:val="Text 1.1"/>
    <w:basedOn w:val="Normln"/>
    <w:link w:val="Text11Char"/>
    <w:uiPriority w:val="99"/>
    <w:qFormat/>
    <w:rsid w:val="006008EE"/>
    <w:pPr>
      <w:keepNext/>
      <w:spacing w:before="120" w:after="120"/>
      <w:ind w:left="561"/>
      <w:jc w:val="both"/>
    </w:pPr>
    <w:rPr>
      <w:rFonts w:eastAsia="SimSun"/>
      <w:sz w:val="22"/>
      <w:szCs w:val="20"/>
      <w:lang w:eastAsia="en-US"/>
    </w:rPr>
  </w:style>
  <w:style w:type="character" w:customStyle="1" w:styleId="Text11Char">
    <w:name w:val="Text 1.1 Char"/>
    <w:link w:val="Text11"/>
    <w:uiPriority w:val="99"/>
    <w:rsid w:val="006008EE"/>
    <w:rPr>
      <w:rFonts w:eastAsia="SimSun"/>
      <w:sz w:val="22"/>
      <w:lang w:eastAsia="en-US"/>
    </w:rPr>
  </w:style>
  <w:style w:type="paragraph" w:customStyle="1" w:styleId="Texta">
    <w:name w:val="Text (a)"/>
    <w:basedOn w:val="Normln"/>
    <w:qFormat/>
    <w:rsid w:val="006008EE"/>
    <w:pPr>
      <w:keepNext/>
      <w:spacing w:before="120" w:after="120"/>
      <w:ind w:left="992"/>
      <w:jc w:val="both"/>
    </w:pPr>
    <w:rPr>
      <w:rFonts w:eastAsia="SimSun"/>
      <w:sz w:val="22"/>
      <w:szCs w:val="20"/>
      <w:lang w:eastAsia="en-US"/>
    </w:rPr>
  </w:style>
  <w:style w:type="paragraph" w:customStyle="1" w:styleId="Texti">
    <w:name w:val="Text (i)"/>
    <w:basedOn w:val="Normln"/>
    <w:qFormat/>
    <w:rsid w:val="006008EE"/>
    <w:pPr>
      <w:keepNext/>
      <w:spacing w:before="120" w:after="120"/>
      <w:ind w:left="1418"/>
      <w:jc w:val="both"/>
    </w:pPr>
    <w:rPr>
      <w:rFonts w:eastAsia="SimSun"/>
      <w:sz w:val="22"/>
      <w:szCs w:val="20"/>
      <w:lang w:eastAsia="en-US"/>
    </w:rPr>
  </w:style>
  <w:style w:type="paragraph" w:customStyle="1" w:styleId="Preambule">
    <w:name w:val="Preambule"/>
    <w:basedOn w:val="Normln"/>
    <w:qFormat/>
    <w:rsid w:val="006008EE"/>
    <w:pPr>
      <w:widowControl w:val="0"/>
      <w:numPr>
        <w:numId w:val="9"/>
      </w:numPr>
      <w:spacing w:before="120" w:after="120"/>
      <w:ind w:hanging="567"/>
      <w:jc w:val="both"/>
    </w:pPr>
    <w:rPr>
      <w:rFonts w:eastAsia="SimSun"/>
      <w:sz w:val="22"/>
      <w:lang w:eastAsia="en-US"/>
    </w:rPr>
  </w:style>
  <w:style w:type="paragraph" w:styleId="Obsah2">
    <w:name w:val="toc 2"/>
    <w:basedOn w:val="Normln"/>
    <w:next w:val="Normln"/>
    <w:autoRedefine/>
    <w:rsid w:val="006008EE"/>
    <w:pPr>
      <w:ind w:left="220"/>
      <w:jc w:val="both"/>
    </w:pPr>
    <w:rPr>
      <w:rFonts w:eastAsia="SimSun"/>
      <w:smallCaps/>
      <w:sz w:val="20"/>
      <w:szCs w:val="20"/>
      <w:lang w:eastAsia="en-US"/>
    </w:rPr>
  </w:style>
  <w:style w:type="paragraph" w:styleId="Obsah1">
    <w:name w:val="toc 1"/>
    <w:basedOn w:val="Normln"/>
    <w:next w:val="Normln"/>
    <w:autoRedefine/>
    <w:rsid w:val="006008EE"/>
    <w:pPr>
      <w:spacing w:before="120" w:after="120"/>
      <w:jc w:val="both"/>
    </w:pPr>
    <w:rPr>
      <w:rFonts w:eastAsia="SimSun"/>
      <w:b/>
      <w:bCs/>
      <w:caps/>
      <w:sz w:val="20"/>
      <w:szCs w:val="20"/>
      <w:lang w:eastAsia="en-US"/>
    </w:rPr>
  </w:style>
  <w:style w:type="paragraph" w:styleId="Obsah3">
    <w:name w:val="toc 3"/>
    <w:basedOn w:val="Normln"/>
    <w:next w:val="Normln"/>
    <w:autoRedefine/>
    <w:rsid w:val="006008EE"/>
    <w:pPr>
      <w:ind w:left="440"/>
      <w:jc w:val="both"/>
    </w:pPr>
    <w:rPr>
      <w:rFonts w:eastAsia="SimSun"/>
      <w:i/>
      <w:iCs/>
      <w:sz w:val="20"/>
      <w:szCs w:val="20"/>
      <w:lang w:eastAsia="en-US"/>
    </w:rPr>
  </w:style>
  <w:style w:type="paragraph" w:styleId="Obsah4">
    <w:name w:val="toc 4"/>
    <w:basedOn w:val="Normln"/>
    <w:next w:val="Normln"/>
    <w:autoRedefine/>
    <w:rsid w:val="006008EE"/>
    <w:pPr>
      <w:ind w:left="660"/>
      <w:jc w:val="both"/>
    </w:pPr>
    <w:rPr>
      <w:rFonts w:eastAsia="SimSun"/>
      <w:sz w:val="18"/>
      <w:szCs w:val="18"/>
      <w:lang w:eastAsia="en-US"/>
    </w:rPr>
  </w:style>
  <w:style w:type="paragraph" w:styleId="Obsah5">
    <w:name w:val="toc 5"/>
    <w:basedOn w:val="Normln"/>
    <w:next w:val="Normln"/>
    <w:autoRedefine/>
    <w:rsid w:val="006008EE"/>
    <w:pPr>
      <w:ind w:left="880"/>
      <w:jc w:val="both"/>
    </w:pPr>
    <w:rPr>
      <w:rFonts w:eastAsia="SimSun"/>
      <w:sz w:val="18"/>
      <w:szCs w:val="18"/>
      <w:lang w:eastAsia="en-US"/>
    </w:rPr>
  </w:style>
  <w:style w:type="paragraph" w:styleId="Obsah6">
    <w:name w:val="toc 6"/>
    <w:basedOn w:val="Normln"/>
    <w:next w:val="Normln"/>
    <w:autoRedefine/>
    <w:rsid w:val="006008EE"/>
    <w:pPr>
      <w:ind w:left="1100"/>
      <w:jc w:val="both"/>
    </w:pPr>
    <w:rPr>
      <w:rFonts w:eastAsia="SimSun"/>
      <w:sz w:val="18"/>
      <w:szCs w:val="18"/>
      <w:lang w:eastAsia="en-US"/>
    </w:rPr>
  </w:style>
  <w:style w:type="paragraph" w:styleId="Obsah7">
    <w:name w:val="toc 7"/>
    <w:basedOn w:val="Normln"/>
    <w:next w:val="Normln"/>
    <w:autoRedefine/>
    <w:rsid w:val="006008EE"/>
    <w:pPr>
      <w:ind w:left="1320"/>
      <w:jc w:val="both"/>
    </w:pPr>
    <w:rPr>
      <w:rFonts w:eastAsia="SimSun"/>
      <w:sz w:val="18"/>
      <w:szCs w:val="18"/>
      <w:lang w:eastAsia="en-US"/>
    </w:rPr>
  </w:style>
  <w:style w:type="paragraph" w:styleId="Obsah8">
    <w:name w:val="toc 8"/>
    <w:basedOn w:val="Normln"/>
    <w:next w:val="Normln"/>
    <w:autoRedefine/>
    <w:rsid w:val="006008EE"/>
    <w:pPr>
      <w:ind w:left="1540"/>
      <w:jc w:val="both"/>
    </w:pPr>
    <w:rPr>
      <w:rFonts w:eastAsia="SimSun"/>
      <w:sz w:val="18"/>
      <w:szCs w:val="18"/>
      <w:lang w:eastAsia="en-US"/>
    </w:rPr>
  </w:style>
  <w:style w:type="paragraph" w:styleId="Obsah9">
    <w:name w:val="toc 9"/>
    <w:basedOn w:val="Normln"/>
    <w:next w:val="Normln"/>
    <w:autoRedefine/>
    <w:rsid w:val="006008EE"/>
    <w:pPr>
      <w:ind w:left="1760"/>
      <w:jc w:val="both"/>
    </w:pPr>
    <w:rPr>
      <w:rFonts w:eastAsia="SimSun"/>
      <w:sz w:val="18"/>
      <w:szCs w:val="18"/>
      <w:lang w:eastAsia="en-US"/>
    </w:rPr>
  </w:style>
  <w:style w:type="character" w:styleId="Znakapoznpodarou">
    <w:name w:val="footnote reference"/>
    <w:rsid w:val="006008EE"/>
    <w:rPr>
      <w:vertAlign w:val="superscript"/>
    </w:rPr>
  </w:style>
  <w:style w:type="paragraph" w:styleId="Nzev">
    <w:name w:val="Title"/>
    <w:basedOn w:val="Normln"/>
    <w:link w:val="NzevChar"/>
    <w:qFormat/>
    <w:rsid w:val="006008EE"/>
    <w:pPr>
      <w:spacing w:before="240" w:after="60"/>
      <w:jc w:val="center"/>
      <w:outlineLvl w:val="0"/>
    </w:pPr>
    <w:rPr>
      <w:rFonts w:ascii="Arial" w:eastAsia="SimSun" w:hAnsi="Arial"/>
      <w:b/>
      <w:bCs/>
      <w:kern w:val="28"/>
      <w:sz w:val="32"/>
      <w:szCs w:val="32"/>
      <w:lang w:eastAsia="en-US"/>
    </w:rPr>
  </w:style>
  <w:style w:type="character" w:customStyle="1" w:styleId="NzevChar">
    <w:name w:val="Název Char"/>
    <w:link w:val="Nzev"/>
    <w:rsid w:val="006008EE"/>
    <w:rPr>
      <w:rFonts w:ascii="Arial" w:eastAsia="SimSun" w:hAnsi="Arial" w:cs="Arial"/>
      <w:b/>
      <w:bCs/>
      <w:kern w:val="28"/>
      <w:sz w:val="32"/>
      <w:szCs w:val="32"/>
      <w:lang w:eastAsia="en-US"/>
    </w:rPr>
  </w:style>
  <w:style w:type="paragraph" w:customStyle="1" w:styleId="HHTitle2">
    <w:name w:val="HH Title 2"/>
    <w:basedOn w:val="Nzev"/>
    <w:semiHidden/>
    <w:rsid w:val="006008EE"/>
    <w:pPr>
      <w:spacing w:after="120"/>
    </w:pPr>
    <w:rPr>
      <w:rFonts w:ascii="Times New Roman Bold" w:hAnsi="Times New Roman Bold"/>
      <w:caps/>
      <w:sz w:val="22"/>
    </w:rPr>
  </w:style>
  <w:style w:type="paragraph" w:customStyle="1" w:styleId="Smluvnistranypreambule">
    <w:name w:val="Smluvni_strany_preambule"/>
    <w:basedOn w:val="Normln"/>
    <w:next w:val="Normln"/>
    <w:semiHidden/>
    <w:rsid w:val="006008EE"/>
    <w:pPr>
      <w:spacing w:before="480" w:after="240"/>
      <w:jc w:val="both"/>
    </w:pPr>
    <w:rPr>
      <w:rFonts w:ascii="Times New Roman Bold" w:eastAsia="SimSun" w:hAnsi="Times New Roman Bold"/>
      <w:b/>
      <w:caps/>
      <w:sz w:val="22"/>
      <w:lang w:eastAsia="en-US"/>
    </w:rPr>
  </w:style>
  <w:style w:type="paragraph" w:customStyle="1" w:styleId="Smluvstranya">
    <w:name w:val="Smluv.strany_&quot;a&quot;"/>
    <w:basedOn w:val="Text11"/>
    <w:semiHidden/>
    <w:rsid w:val="006008EE"/>
    <w:pPr>
      <w:spacing w:before="360" w:after="360"/>
      <w:ind w:left="567"/>
      <w:jc w:val="left"/>
    </w:pPr>
  </w:style>
  <w:style w:type="paragraph" w:styleId="Rozloendokumentu">
    <w:name w:val="Document Map"/>
    <w:basedOn w:val="Normln"/>
    <w:link w:val="RozloendokumentuChar"/>
    <w:rsid w:val="006008EE"/>
    <w:pPr>
      <w:shd w:val="clear" w:color="auto" w:fill="000080"/>
      <w:spacing w:before="120" w:after="120"/>
      <w:jc w:val="both"/>
    </w:pPr>
    <w:rPr>
      <w:rFonts w:ascii="Tahoma" w:eastAsia="SimSun" w:hAnsi="Tahoma"/>
      <w:sz w:val="20"/>
      <w:szCs w:val="20"/>
      <w:lang w:eastAsia="en-US"/>
    </w:rPr>
  </w:style>
  <w:style w:type="character" w:customStyle="1" w:styleId="RozloendokumentuChar">
    <w:name w:val="Rozložení dokumentu Char"/>
    <w:link w:val="Rozloendokumentu"/>
    <w:rsid w:val="006008EE"/>
    <w:rPr>
      <w:rFonts w:ascii="Tahoma" w:eastAsia="SimSun" w:hAnsi="Tahoma" w:cs="Tahoma"/>
      <w:shd w:val="clear" w:color="auto" w:fill="000080"/>
      <w:lang w:eastAsia="en-US"/>
    </w:rPr>
  </w:style>
  <w:style w:type="paragraph" w:customStyle="1" w:styleId="BodPreambule">
    <w:name w:val="Bod Preambule"/>
    <w:basedOn w:val="Normln"/>
    <w:rsid w:val="006008EE"/>
    <w:pPr>
      <w:tabs>
        <w:tab w:val="num" w:pos="709"/>
      </w:tabs>
      <w:spacing w:before="120" w:after="120"/>
      <w:ind w:left="709" w:hanging="709"/>
      <w:jc w:val="both"/>
    </w:pPr>
    <w:rPr>
      <w:rFonts w:eastAsia="SimSun"/>
      <w:sz w:val="22"/>
      <w:szCs w:val="20"/>
      <w:lang w:eastAsia="en-US"/>
    </w:rPr>
  </w:style>
  <w:style w:type="paragraph" w:customStyle="1" w:styleId="st">
    <w:name w:val="Část"/>
    <w:basedOn w:val="Normln"/>
    <w:next w:val="Nadpis1"/>
    <w:rsid w:val="006008EE"/>
    <w:pPr>
      <w:keepNext/>
      <w:keepLines/>
      <w:pageBreakBefore/>
      <w:numPr>
        <w:numId w:val="10"/>
      </w:numPr>
      <w:pBdr>
        <w:bottom w:val="single" w:sz="4" w:space="1" w:color="auto"/>
      </w:pBdr>
      <w:tabs>
        <w:tab w:val="left" w:pos="1985"/>
      </w:tabs>
      <w:spacing w:before="240"/>
      <w:jc w:val="both"/>
    </w:pPr>
    <w:rPr>
      <w:rFonts w:eastAsia="SimSun"/>
      <w:b/>
      <w:color w:val="000000"/>
      <w:sz w:val="22"/>
      <w:szCs w:val="22"/>
      <w:lang w:eastAsia="en-US"/>
    </w:rPr>
  </w:style>
  <w:style w:type="paragraph" w:customStyle="1" w:styleId="Normal1">
    <w:name w:val="Normal1"/>
    <w:basedOn w:val="Nadpis1"/>
    <w:rsid w:val="006008EE"/>
    <w:pPr>
      <w:numPr>
        <w:numId w:val="1"/>
      </w:numPr>
      <w:tabs>
        <w:tab w:val="num" w:pos="709"/>
      </w:tabs>
      <w:spacing w:before="360" w:after="120"/>
      <w:ind w:left="709" w:hanging="709"/>
    </w:pPr>
    <w:rPr>
      <w:rFonts w:ascii="Times New Roman" w:eastAsia="SimSun" w:hAnsi="Times New Roman"/>
      <w:i/>
      <w:caps/>
      <w:kern w:val="28"/>
      <w:sz w:val="22"/>
      <w:lang w:val="en-GB"/>
    </w:rPr>
  </w:style>
  <w:style w:type="paragraph" w:customStyle="1" w:styleId="Normal2">
    <w:name w:val="Normal 2"/>
    <w:basedOn w:val="Normal10"/>
    <w:rsid w:val="006008EE"/>
    <w:pPr>
      <w:tabs>
        <w:tab w:val="left" w:pos="709"/>
      </w:tabs>
      <w:spacing w:before="60"/>
      <w:ind w:left="1418"/>
    </w:pPr>
    <w:rPr>
      <w:lang w:val="en-GB"/>
    </w:rPr>
  </w:style>
  <w:style w:type="paragraph" w:styleId="Zkladntextodsazen">
    <w:name w:val="Body Text Indent"/>
    <w:basedOn w:val="Normln"/>
    <w:link w:val="ZkladntextodsazenChar"/>
    <w:rsid w:val="006008EE"/>
    <w:pPr>
      <w:autoSpaceDE w:val="0"/>
      <w:autoSpaceDN w:val="0"/>
      <w:ind w:left="2832" w:hanging="2832"/>
      <w:jc w:val="both"/>
    </w:pPr>
    <w:rPr>
      <w:rFonts w:eastAsia="SimSun"/>
      <w:szCs w:val="20"/>
      <w:lang w:eastAsia="en-US"/>
    </w:rPr>
  </w:style>
  <w:style w:type="character" w:customStyle="1" w:styleId="ZkladntextodsazenChar">
    <w:name w:val="Základní text odsazený Char"/>
    <w:link w:val="Zkladntextodsazen"/>
    <w:rsid w:val="006008EE"/>
    <w:rPr>
      <w:rFonts w:eastAsia="SimSun"/>
      <w:sz w:val="24"/>
      <w:lang w:eastAsia="en-US"/>
    </w:rPr>
  </w:style>
  <w:style w:type="character" w:customStyle="1" w:styleId="InitialStyle">
    <w:name w:val="InitialStyle"/>
    <w:rsid w:val="006008EE"/>
    <w:rPr>
      <w:sz w:val="20"/>
      <w:szCs w:val="20"/>
    </w:rPr>
  </w:style>
  <w:style w:type="paragraph" w:customStyle="1" w:styleId="BodySingle">
    <w:name w:val="Body Single"/>
    <w:basedOn w:val="Normln"/>
    <w:rsid w:val="006008EE"/>
    <w:pPr>
      <w:autoSpaceDE w:val="0"/>
      <w:autoSpaceDN w:val="0"/>
      <w:jc w:val="both"/>
    </w:pPr>
    <w:rPr>
      <w:rFonts w:ascii="TimesE" w:eastAsia="SimSun" w:hAnsi="TimesE"/>
      <w:szCs w:val="20"/>
      <w:lang w:val="en-US" w:eastAsia="en-US"/>
    </w:rPr>
  </w:style>
  <w:style w:type="paragraph" w:styleId="Zkladntextodsazen2">
    <w:name w:val="Body Text Indent 2"/>
    <w:basedOn w:val="Normln"/>
    <w:link w:val="Zkladntextodsazen2Char"/>
    <w:rsid w:val="006008EE"/>
    <w:pPr>
      <w:ind w:left="1418" w:hanging="709"/>
    </w:pPr>
    <w:rPr>
      <w:rFonts w:eastAsia="SimSun"/>
      <w:sz w:val="22"/>
      <w:szCs w:val="20"/>
      <w:lang w:eastAsia="en-US"/>
    </w:rPr>
  </w:style>
  <w:style w:type="character" w:customStyle="1" w:styleId="Zkladntextodsazen2Char">
    <w:name w:val="Základní text odsazený 2 Char"/>
    <w:link w:val="Zkladntextodsazen2"/>
    <w:rsid w:val="006008EE"/>
    <w:rPr>
      <w:rFonts w:eastAsia="SimSun"/>
      <w:sz w:val="22"/>
      <w:lang w:eastAsia="en-US"/>
    </w:rPr>
  </w:style>
  <w:style w:type="paragraph" w:styleId="Zkladntextodsazen3">
    <w:name w:val="Body Text Indent 3"/>
    <w:basedOn w:val="Normln"/>
    <w:link w:val="Zkladntextodsazen3Char"/>
    <w:rsid w:val="006008EE"/>
    <w:pPr>
      <w:keepNext/>
      <w:spacing w:before="120" w:after="120"/>
      <w:ind w:left="1418" w:hanging="709"/>
      <w:jc w:val="both"/>
    </w:pPr>
    <w:rPr>
      <w:rFonts w:eastAsia="SimSun"/>
      <w:sz w:val="22"/>
      <w:szCs w:val="20"/>
      <w:lang w:eastAsia="en-US"/>
    </w:rPr>
  </w:style>
  <w:style w:type="character" w:customStyle="1" w:styleId="Zkladntextodsazen3Char">
    <w:name w:val="Základní text odsazený 3 Char"/>
    <w:link w:val="Zkladntextodsazen3"/>
    <w:rsid w:val="006008EE"/>
    <w:rPr>
      <w:rFonts w:eastAsia="SimSun"/>
      <w:sz w:val="22"/>
      <w:lang w:eastAsia="en-US"/>
    </w:rPr>
  </w:style>
  <w:style w:type="paragraph" w:customStyle="1" w:styleId="StylNormal2Vlevo0cmPedsazen125cm">
    <w:name w:val="Styl Normal 2 + Vlevo:  0 cm Předsazení:  125 cm"/>
    <w:basedOn w:val="Normal2"/>
    <w:rsid w:val="006008EE"/>
    <w:pPr>
      <w:spacing w:before="0"/>
      <w:ind w:left="709" w:hanging="709"/>
    </w:pPr>
  </w:style>
  <w:style w:type="paragraph" w:customStyle="1" w:styleId="Zkladntextslovan">
    <w:name w:val="Základní text číslovaný"/>
    <w:basedOn w:val="Zkladntext"/>
    <w:link w:val="ZkladntextslovanCharChar"/>
    <w:rsid w:val="006008EE"/>
    <w:pPr>
      <w:numPr>
        <w:numId w:val="11"/>
      </w:numPr>
      <w:jc w:val="both"/>
    </w:pPr>
    <w:rPr>
      <w:rFonts w:ascii="Times New Roman" w:hAnsi="Times New Roman"/>
      <w:szCs w:val="22"/>
    </w:rPr>
  </w:style>
  <w:style w:type="character" w:customStyle="1" w:styleId="ZkladntextslovanCharChar">
    <w:name w:val="Základní text číslovaný Char Char"/>
    <w:link w:val="Zkladntextslovan"/>
    <w:rsid w:val="006008EE"/>
    <w:rPr>
      <w:sz w:val="24"/>
      <w:szCs w:val="22"/>
    </w:rPr>
  </w:style>
  <w:style w:type="paragraph" w:customStyle="1" w:styleId="Odstavecseseznamem1">
    <w:name w:val="Odstavec se seznamem1"/>
    <w:basedOn w:val="Normln"/>
    <w:rsid w:val="006008E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Zkladntext21">
    <w:name w:val="Základní text 21"/>
    <w:basedOn w:val="Normln"/>
    <w:rsid w:val="006008EE"/>
    <w:pPr>
      <w:widowControl w:val="0"/>
      <w:jc w:val="both"/>
    </w:pPr>
    <w:rPr>
      <w:szCs w:val="20"/>
    </w:rPr>
  </w:style>
  <w:style w:type="paragraph" w:customStyle="1" w:styleId="clanek110">
    <w:name w:val="clanek11"/>
    <w:basedOn w:val="Normln"/>
    <w:rsid w:val="006008EE"/>
    <w:pPr>
      <w:spacing w:before="100" w:beforeAutospacing="1" w:after="100" w:afterAutospacing="1"/>
    </w:pPr>
  </w:style>
  <w:style w:type="paragraph" w:styleId="Prosttext">
    <w:name w:val="Plain Text"/>
    <w:basedOn w:val="Normln"/>
    <w:link w:val="ProsttextChar"/>
    <w:uiPriority w:val="99"/>
    <w:rsid w:val="006008EE"/>
    <w:rPr>
      <w:rFonts w:ascii="Courier New" w:hAnsi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6008EE"/>
    <w:rPr>
      <w:rFonts w:ascii="Courier New" w:hAnsi="Courier New"/>
    </w:rPr>
  </w:style>
  <w:style w:type="character" w:customStyle="1" w:styleId="Zmnka">
    <w:name w:val="Zmínka"/>
    <w:uiPriority w:val="99"/>
    <w:semiHidden/>
    <w:unhideWhenUsed/>
    <w:rsid w:val="00B811BE"/>
    <w:rPr>
      <w:color w:val="2B579A"/>
      <w:shd w:val="clear" w:color="auto" w:fill="E6E6E6"/>
    </w:rPr>
  </w:style>
  <w:style w:type="character" w:styleId="Sledovanodkaz">
    <w:name w:val="FollowedHyperlink"/>
    <w:rsid w:val="00265AE5"/>
    <w:rPr>
      <w:color w:val="954F72"/>
      <w:u w:val="single"/>
    </w:rPr>
  </w:style>
  <w:style w:type="character" w:customStyle="1" w:styleId="Zdraznnjemn1">
    <w:name w:val="Zdůraznění – jemné1"/>
    <w:aliases w:val="Písmenka"/>
    <w:uiPriority w:val="99"/>
    <w:qFormat/>
    <w:rsid w:val="000A5396"/>
  </w:style>
  <w:style w:type="character" w:customStyle="1" w:styleId="Nevyeenzmnka">
    <w:name w:val="Nevyřešená zmínka"/>
    <w:uiPriority w:val="99"/>
    <w:semiHidden/>
    <w:unhideWhenUsed/>
    <w:rsid w:val="00AC08DD"/>
    <w:rPr>
      <w:color w:val="808080"/>
      <w:shd w:val="clear" w:color="auto" w:fill="E6E6E6"/>
    </w:rPr>
  </w:style>
  <w:style w:type="character" w:styleId="Odkazintenzivn">
    <w:name w:val="Intense Reference"/>
    <w:uiPriority w:val="32"/>
    <w:qFormat/>
    <w:rsid w:val="002250F9"/>
    <w:rPr>
      <w:b/>
      <w:bCs/>
      <w:smallCaps/>
      <w:color w:val="4F81BD"/>
      <w:spacing w:val="5"/>
    </w:rPr>
  </w:style>
  <w:style w:type="paragraph" w:customStyle="1" w:styleId="Podnadpis1">
    <w:name w:val="Podnadpis_1"/>
    <w:basedOn w:val="Normln"/>
    <w:link w:val="Podnadpis1Char"/>
    <w:uiPriority w:val="99"/>
    <w:rsid w:val="00C7544A"/>
    <w:pPr>
      <w:spacing w:line="276" w:lineRule="auto"/>
    </w:pPr>
    <w:rPr>
      <w:rFonts w:ascii="Palatino Linotype" w:eastAsia="Calibri" w:hAnsi="Palatino Linotype" w:cs="Arial"/>
      <w:b/>
      <w:color w:val="0B91D0"/>
      <w:sz w:val="28"/>
      <w:szCs w:val="28"/>
    </w:rPr>
  </w:style>
  <w:style w:type="character" w:customStyle="1" w:styleId="Podnadpis1Char">
    <w:name w:val="Podnadpis_1 Char"/>
    <w:link w:val="Podnadpis1"/>
    <w:uiPriority w:val="99"/>
    <w:locked/>
    <w:rsid w:val="00C7544A"/>
    <w:rPr>
      <w:rFonts w:ascii="Palatino Linotype" w:eastAsia="Calibri" w:hAnsi="Palatino Linotype" w:cs="Arial"/>
      <w:b/>
      <w:color w:val="0B91D0"/>
      <w:sz w:val="28"/>
      <w:szCs w:val="28"/>
    </w:rPr>
  </w:style>
  <w:style w:type="paragraph" w:customStyle="1" w:styleId="Tabulka">
    <w:name w:val="Tabulka"/>
    <w:basedOn w:val="Normln"/>
    <w:rsid w:val="0001171A"/>
    <w:pPr>
      <w:numPr>
        <w:numId w:val="14"/>
      </w:numPr>
    </w:pPr>
  </w:style>
  <w:style w:type="character" w:styleId="Zdraznn">
    <w:name w:val="Emphasis"/>
    <w:uiPriority w:val="20"/>
    <w:qFormat/>
    <w:rsid w:val="004A7E32"/>
    <w:rPr>
      <w:i/>
      <w:iCs/>
    </w:rPr>
  </w:style>
  <w:style w:type="character" w:customStyle="1" w:styleId="Styl2Char">
    <w:name w:val="Styl2 Char"/>
    <w:link w:val="Styl2"/>
    <w:uiPriority w:val="99"/>
    <w:locked/>
    <w:rsid w:val="00DE717E"/>
    <w:rPr>
      <w:rFonts w:ascii="Arial" w:eastAsia="Calibri" w:hAnsi="Arial" w:cs="Arial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99"/>
    <w:qFormat/>
    <w:locked/>
    <w:rsid w:val="003E2F2A"/>
    <w:rPr>
      <w:sz w:val="24"/>
      <w:szCs w:val="24"/>
    </w:rPr>
  </w:style>
  <w:style w:type="table" w:customStyle="1" w:styleId="Mkatabulky1">
    <w:name w:val="Mřížka tabulky1"/>
    <w:basedOn w:val="Normlntabulka"/>
    <w:next w:val="Mkatabulky"/>
    <w:uiPriority w:val="59"/>
    <w:rsid w:val="00F4799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@cceamoba.cz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73671d4c-f892-430d-8118-f1964c96a819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-zakazky.c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www.e-zakazky.c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+42072143267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5046</Words>
  <Characters>31247</Characters>
  <Application>Microsoft Office Word</Application>
  <DocSecurity>0</DocSecurity>
  <Lines>260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ZD</vt:lpstr>
    </vt:vector>
  </TitlesOfParts>
  <Company>Statutární město Pardubice</Company>
  <LinksUpToDate>false</LinksUpToDate>
  <CharactersWithSpaces>36221</CharactersWithSpaces>
  <SharedDoc>false</SharedDoc>
  <HLinks>
    <vt:vector size="30" baseType="variant">
      <vt:variant>
        <vt:i4>196692</vt:i4>
      </vt:variant>
      <vt:variant>
        <vt:i4>12</vt:i4>
      </vt:variant>
      <vt:variant>
        <vt:i4>0</vt:i4>
      </vt:variant>
      <vt:variant>
        <vt:i4>5</vt:i4>
      </vt:variant>
      <vt:variant>
        <vt:lpwstr>https://e-zakazky.cz/</vt:lpwstr>
      </vt:variant>
      <vt:variant>
        <vt:lpwstr/>
      </vt:variant>
      <vt:variant>
        <vt:i4>5898324</vt:i4>
      </vt:variant>
      <vt:variant>
        <vt:i4>9</vt:i4>
      </vt:variant>
      <vt:variant>
        <vt:i4>0</vt:i4>
      </vt:variant>
      <vt:variant>
        <vt:i4>5</vt:i4>
      </vt:variant>
      <vt:variant>
        <vt:lpwstr>https://www.e-zakazky.cz/</vt:lpwstr>
      </vt:variant>
      <vt:variant>
        <vt:lpwstr/>
      </vt:variant>
      <vt:variant>
        <vt:i4>5767170</vt:i4>
      </vt:variant>
      <vt:variant>
        <vt:i4>6</vt:i4>
      </vt:variant>
      <vt:variant>
        <vt:i4>0</vt:i4>
      </vt:variant>
      <vt:variant>
        <vt:i4>5</vt:i4>
      </vt:variant>
      <vt:variant>
        <vt:lpwstr>tel:+420721432677</vt:lpwstr>
      </vt:variant>
      <vt:variant>
        <vt:lpwstr/>
      </vt:variant>
      <vt:variant>
        <vt:i4>3407876</vt:i4>
      </vt:variant>
      <vt:variant>
        <vt:i4>3</vt:i4>
      </vt:variant>
      <vt:variant>
        <vt:i4>0</vt:i4>
      </vt:variant>
      <vt:variant>
        <vt:i4>5</vt:i4>
      </vt:variant>
      <vt:variant>
        <vt:lpwstr>mailto:yi@cceamoba.cz</vt:lpwstr>
      </vt:variant>
      <vt:variant>
        <vt:lpwstr/>
      </vt:variant>
      <vt:variant>
        <vt:i4>4915269</vt:i4>
      </vt:variant>
      <vt:variant>
        <vt:i4>0</vt:i4>
      </vt:variant>
      <vt:variant>
        <vt:i4>0</vt:i4>
      </vt:variant>
      <vt:variant>
        <vt:i4>5</vt:i4>
      </vt:variant>
      <vt:variant>
        <vt:lpwstr>https://www.e-zakazky.cz/profil-zadavatele/73671d4c-f892-430d-8118-f1964c96a819/zakazka/P22V00000005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Houdek, Michal</dc:creator>
  <cp:lastModifiedBy>User</cp:lastModifiedBy>
  <cp:revision>4</cp:revision>
  <cp:lastPrinted>2022-03-31T00:06:00Z</cp:lastPrinted>
  <dcterms:created xsi:type="dcterms:W3CDTF">2023-03-16T07:34:00Z</dcterms:created>
  <dcterms:modified xsi:type="dcterms:W3CDTF">2023-03-16T07:42:00Z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iorita">
    <vt:lpwstr>0</vt:lpwstr>
  </property>
</Properties>
</file>